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EDCBA2" w14:textId="77777777" w:rsidR="00F12317" w:rsidRDefault="00F12317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A9D5F2" w14:textId="2F43DEA5" w:rsidR="00F12317" w:rsidRPr="00F12317" w:rsidRDefault="00F12317" w:rsidP="00F12317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sz w:val="28"/>
          <w:szCs w:val="24"/>
        </w:rPr>
        <w:t xml:space="preserve">Приложение № </w:t>
      </w:r>
      <w:r w:rsidR="004D5BAB">
        <w:rPr>
          <w:rFonts w:ascii="Times New Roman" w:eastAsia="Times New Roman" w:hAnsi="Times New Roman" w:cs="Times New Roman"/>
          <w:sz w:val="28"/>
          <w:szCs w:val="24"/>
        </w:rPr>
        <w:t>24</w:t>
      </w:r>
      <w:r w:rsidRPr="00F12317">
        <w:rPr>
          <w:rFonts w:ascii="Times New Roman" w:eastAsia="Times New Roman" w:hAnsi="Times New Roman" w:cs="Times New Roman"/>
          <w:sz w:val="28"/>
          <w:szCs w:val="24"/>
        </w:rPr>
        <w:t xml:space="preserve"> к ООП ООО</w:t>
      </w:r>
    </w:p>
    <w:p w14:paraId="3E81ABC9" w14:textId="77777777"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0FA81610" w14:textId="77777777"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3E6327B3" w14:textId="77777777"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CF6C73B" w14:textId="77777777"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2460E08" w14:textId="77777777"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4951C73" w14:textId="77777777"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177155ED" w14:textId="77777777" w:rsidR="00F12317" w:rsidRPr="00F12317" w:rsidRDefault="00F12317" w:rsidP="00F12317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1FA192C" w14:textId="77777777"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 оценочных средств для входного контроля и </w:t>
      </w:r>
    </w:p>
    <w:p w14:paraId="22A4900B" w14:textId="77777777"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промежуточной аттестации обучающихся</w:t>
      </w:r>
    </w:p>
    <w:p w14:paraId="1E36AE92" w14:textId="77777777"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Геометрия</w:t>
      </w: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14:paraId="32D3CFD6" w14:textId="77777777" w:rsidR="00F12317" w:rsidRPr="00F12317" w:rsidRDefault="00F12317" w:rsidP="00F12317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14:paraId="02D91272" w14:textId="77777777" w:rsidR="00F12317" w:rsidRPr="00F12317" w:rsidRDefault="00F12317" w:rsidP="00F12317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12317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Pr="00F12317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14:paraId="5CA560C0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F7D8E94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ED392AB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5AE67DD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ED35688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CABAA07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0A68385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7F1048E6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2EC9999D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0716F1D5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16482B09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69A7A3A7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5F3E1E06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F12317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14:paraId="6D12BCA5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F12317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14:paraId="02DBF870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BD682C8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F63FEEF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A380438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206B9AE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70DF9D1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E3583D7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60FC2CB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5B0D0F7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B4D9129" w14:textId="77777777"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9C6AE47" w14:textId="77777777"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618D892" w14:textId="77777777"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2393FC5" w14:textId="77777777"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9501D2B" w14:textId="77777777"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17BC1BA" w14:textId="77777777" w:rsidR="00F12317" w:rsidRPr="00F12317" w:rsidRDefault="00F12317" w:rsidP="00F12317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3C3E4E0" w14:textId="77777777" w:rsidR="00F12317" w:rsidRPr="00F12317" w:rsidRDefault="00F12317" w:rsidP="00F123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D3012DB" w14:textId="77777777" w:rsidR="00F12317" w:rsidRPr="00F12317" w:rsidRDefault="00F12317" w:rsidP="00F123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F12317">
        <w:rPr>
          <w:rFonts w:ascii="Calibri" w:eastAsia="Calibri" w:hAnsi="Calibri" w:cs="Times New Roman"/>
          <w:sz w:val="20"/>
          <w:szCs w:val="20"/>
          <w:vertAlign w:val="superscript"/>
        </w:rPr>
        <w:footnoteRef/>
      </w:r>
      <w:r w:rsidRPr="00F12317">
        <w:rPr>
          <w:rFonts w:ascii="Calibri" w:eastAsia="Calibri" w:hAnsi="Calibri" w:cs="Times New Roman"/>
          <w:sz w:val="20"/>
          <w:szCs w:val="20"/>
        </w:rPr>
        <w:t xml:space="preserve"> </w:t>
      </w:r>
      <w:r w:rsidRPr="00F12317">
        <w:rPr>
          <w:rFonts w:ascii="Times New Roman" w:eastAsia="Calibri" w:hAnsi="Times New Roman" w:cs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18503F37" w14:textId="77777777" w:rsidR="00F12317" w:rsidRDefault="00F12317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95EAC9" w14:textId="77777777" w:rsidR="00F12317" w:rsidRDefault="00F12317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5CF7A2" w14:textId="77777777"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14:paraId="74950127" w14:textId="77777777"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5A2650" w14:textId="77777777"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C8955" w14:textId="77777777" w:rsidR="00993F35" w:rsidRPr="00A96F0F" w:rsidRDefault="00993F35" w:rsidP="00A96F0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                                            «Векторы на плоскости».</w:t>
      </w:r>
    </w:p>
    <w:p w14:paraId="38AD332F" w14:textId="77777777"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91597B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4E22A17E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скалярное произведение векторов и                  его свойства, условия перпендикулярности и коллинеарности векторов,</w:t>
      </w:r>
    </w:p>
    <w:p w14:paraId="219A4880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 координаты вектора и его абсолютную величину, выполнять действия с векторами;</w:t>
      </w:r>
    </w:p>
    <w:p w14:paraId="36DC154A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93F35" w:rsidRPr="0005041E" w14:paraId="3B0469A7" w14:textId="77777777" w:rsidTr="001F48C5">
        <w:tc>
          <w:tcPr>
            <w:tcW w:w="9571" w:type="dxa"/>
          </w:tcPr>
          <w:p w14:paraId="342999F7" w14:textId="77777777"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14:paraId="67CE8319" w14:textId="77777777" w:rsidTr="001F48C5">
        <w:tc>
          <w:tcPr>
            <w:tcW w:w="9571" w:type="dxa"/>
          </w:tcPr>
          <w:p w14:paraId="33560C1A" w14:textId="77777777" w:rsidR="00993F35" w:rsidRPr="0005041E" w:rsidRDefault="00993F35" w:rsidP="00A96F0F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1.Даны точки А(-2;4) и В(5;1).Найдите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АВ</m:t>
                  </m:r>
                </m:e>
              </m:acc>
            </m:oMath>
          </w:p>
          <w:p w14:paraId="071B1286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его абсолютную величину.</w:t>
            </w:r>
          </w:p>
          <w:p w14:paraId="34A24053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Дан параллелограмм АВС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D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 О- точка пересечения диагоналей. Найдите векторы</w:t>
            </w:r>
          </w:p>
          <w:p w14:paraId="4F8A78FB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ОА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ОВ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CD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DO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AB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BD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 xml:space="preserve"> 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DC</m:t>
                  </m:r>
                </m:e>
              </m:acc>
            </m:oMath>
          </w:p>
          <w:p w14:paraId="0E50244E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3.Даны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(2;0),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(1;2),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(-3;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). Найдите значение 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при котором векторы </w:t>
            </w:r>
          </w:p>
          <w:p w14:paraId="338D8620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А)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перпендикулярны.</w:t>
            </w:r>
          </w:p>
          <w:p w14:paraId="575F3F88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В)</w:t>
            </w:r>
            <m:oMath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ru-RU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ru-RU"/>
                </w:rPr>
                <m:t xml:space="preserve">  и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коллинеарны</w:t>
            </w:r>
          </w:p>
          <w:p w14:paraId="7C15304D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Даны точки А(-1;4) и В(3;1), С(3;4).</w:t>
            </w:r>
          </w:p>
          <w:p w14:paraId="53EAE964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Найдите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14:paraId="76087F0F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5. Вычислите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если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=5,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=8, а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равен 60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14:paraId="3EFF6B92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EE7BCC6" w14:textId="77777777" w:rsidTr="001F48C5">
        <w:tc>
          <w:tcPr>
            <w:tcW w:w="9571" w:type="dxa"/>
          </w:tcPr>
          <w:p w14:paraId="788845B9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14:paraId="630D38A9" w14:textId="77777777" w:rsidTr="001F48C5">
        <w:tc>
          <w:tcPr>
            <w:tcW w:w="9571" w:type="dxa"/>
          </w:tcPr>
          <w:p w14:paraId="3B41C76E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Даны точки А(3;-1) и В(1;4).Найдите координаты вектора АВ и его абсолютную величину.</w:t>
            </w:r>
          </w:p>
          <w:p w14:paraId="658C9615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Дан параллелограмм АВС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О- точка пересечения диагоналей. Найдите векторы</w:t>
            </w:r>
          </w:p>
          <w:p w14:paraId="5D669CA3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,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BO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DA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,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DB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BA</m:t>
                  </m:r>
                </m:e>
              </m:acc>
            </m:oMath>
          </w:p>
          <w:p w14:paraId="44940077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Даны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(2;0),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(1;2),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(-3;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Найдите значение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 котором векторы </w:t>
            </w:r>
          </w:p>
          <w:p w14:paraId="7CE2BA9B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перпендикулярны.</w:t>
            </w:r>
          </w:p>
          <w:p w14:paraId="211DC34C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 и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коллинеарны.</w:t>
            </w:r>
          </w:p>
          <w:p w14:paraId="0DD9FF2C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Даны точки А(2;-1) и В(2;3), С(-1;-1).</w:t>
            </w:r>
          </w:p>
          <w:p w14:paraId="7F1EF62D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АС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АВ</m:t>
                  </m:r>
                </m:e>
              </m:acc>
            </m:oMath>
          </w:p>
          <w:p w14:paraId="61D70937" w14:textId="77777777" w:rsidR="00993F35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Вычислите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</m:t>
                  </m:r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=3,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=4, а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  <w:p w14:paraId="11898057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14:paraId="0D4387EF" w14:textId="77777777"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72C29BCF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E0590C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14:paraId="4B0FD472" w14:textId="77777777" w:rsidTr="001F48C5">
        <w:tc>
          <w:tcPr>
            <w:tcW w:w="675" w:type="dxa"/>
          </w:tcPr>
          <w:p w14:paraId="6FC4FD2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33061D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2226301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2E0F20F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156FA7C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77852CA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вы-полнение задания</w:t>
            </w:r>
          </w:p>
        </w:tc>
      </w:tr>
      <w:tr w:rsidR="00993F35" w:rsidRPr="0005041E" w14:paraId="64D28CC4" w14:textId="77777777" w:rsidTr="001F48C5">
        <w:trPr>
          <w:trHeight w:val="315"/>
        </w:trPr>
        <w:tc>
          <w:tcPr>
            <w:tcW w:w="675" w:type="dxa"/>
            <w:vMerge w:val="restart"/>
          </w:tcPr>
          <w:p w14:paraId="3955ECF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3070612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 вектора и его абсолютная величина.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24BC91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Формула нахождения координат вектора.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6E72D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83862C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31F00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14:paraId="16CF1C10" w14:textId="77777777" w:rsidTr="001F48C5">
        <w:trPr>
          <w:trHeight w:val="315"/>
        </w:trPr>
        <w:tc>
          <w:tcPr>
            <w:tcW w:w="675" w:type="dxa"/>
            <w:vMerge/>
          </w:tcPr>
          <w:p w14:paraId="7C6F32E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02051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5893BF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Формула абсолютной величины.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CE1D98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A51FFC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D9F4902" w14:textId="77777777" w:rsidTr="001F48C5">
        <w:trPr>
          <w:trHeight w:val="315"/>
        </w:trPr>
        <w:tc>
          <w:tcPr>
            <w:tcW w:w="675" w:type="dxa"/>
            <w:vMerge/>
          </w:tcPr>
          <w:p w14:paraId="22745B5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4E0138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5A31D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3681A9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418FC9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33D751C" w14:textId="77777777" w:rsidTr="001F48C5">
        <w:trPr>
          <w:trHeight w:val="313"/>
        </w:trPr>
        <w:tc>
          <w:tcPr>
            <w:tcW w:w="675" w:type="dxa"/>
            <w:vMerge w:val="restart"/>
          </w:tcPr>
          <w:p w14:paraId="52C099E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41DC49DE" w14:textId="77777777" w:rsidR="00993F35" w:rsidRPr="009E442D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с векто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рами. Геометричес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кий смысл.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B0AB08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22ED9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B012BF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01985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14:paraId="29FC2DBC" w14:textId="77777777" w:rsidTr="001F48C5">
        <w:trPr>
          <w:trHeight w:val="320"/>
        </w:trPr>
        <w:tc>
          <w:tcPr>
            <w:tcW w:w="675" w:type="dxa"/>
            <w:vMerge/>
          </w:tcPr>
          <w:p w14:paraId="67C2553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54AFE1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90369B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параллелограмма.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FA65E6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B23DDA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44208E5F" w14:textId="77777777" w:rsidTr="001F48C5">
        <w:trPr>
          <w:trHeight w:val="237"/>
        </w:trPr>
        <w:tc>
          <w:tcPr>
            <w:tcW w:w="675" w:type="dxa"/>
            <w:vMerge/>
          </w:tcPr>
          <w:p w14:paraId="4A7350C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4EDAC3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CF4AB5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15E485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14:paraId="190A886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7E694B77" w14:textId="77777777" w:rsidTr="001F48C5">
        <w:trPr>
          <w:trHeight w:val="196"/>
        </w:trPr>
        <w:tc>
          <w:tcPr>
            <w:tcW w:w="675" w:type="dxa"/>
            <w:vMerge w:val="restart"/>
          </w:tcPr>
          <w:p w14:paraId="3002B08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723A533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перпенди-кулярности и кол-линеарности векторов.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297B66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Условие коллинеарности векторов и вычисление 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3D81A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14:paraId="3FA2F32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55F33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60174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456F2F97" w14:textId="77777777" w:rsidTr="001F48C5">
        <w:trPr>
          <w:trHeight w:val="227"/>
        </w:trPr>
        <w:tc>
          <w:tcPr>
            <w:tcW w:w="675" w:type="dxa"/>
            <w:vMerge/>
          </w:tcPr>
          <w:p w14:paraId="2881042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889F43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F6A887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Условие перпендикулярности векторов и 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0331B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3696776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3DE6428" w14:textId="77777777" w:rsidTr="001F48C5">
        <w:trPr>
          <w:trHeight w:val="275"/>
        </w:trPr>
        <w:tc>
          <w:tcPr>
            <w:tcW w:w="675" w:type="dxa"/>
            <w:vMerge/>
          </w:tcPr>
          <w:p w14:paraId="55817BC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376B63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C3A5BC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DF2F9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E3289D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EBEF059" w14:textId="77777777" w:rsidTr="001F48C5">
        <w:trPr>
          <w:trHeight w:val="294"/>
        </w:trPr>
        <w:tc>
          <w:tcPr>
            <w:tcW w:w="675" w:type="dxa"/>
            <w:vMerge w:val="restart"/>
          </w:tcPr>
          <w:p w14:paraId="55B519B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1FA84A6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косинуса угла между векторами.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63A87B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координат вектора.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744EF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F06466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C6B94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BDA71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6557FE7E" w14:textId="77777777" w:rsidTr="001F48C5">
        <w:trPr>
          <w:trHeight w:val="300"/>
        </w:trPr>
        <w:tc>
          <w:tcPr>
            <w:tcW w:w="675" w:type="dxa"/>
            <w:vMerge/>
          </w:tcPr>
          <w:p w14:paraId="6E17508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F7884B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D87185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нахождения косинуса угла между векторами.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BDE1F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9921C6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688C66E0" w14:textId="77777777" w:rsidTr="001F48C5">
        <w:trPr>
          <w:trHeight w:val="303"/>
        </w:trPr>
        <w:tc>
          <w:tcPr>
            <w:tcW w:w="675" w:type="dxa"/>
            <w:vMerge/>
          </w:tcPr>
          <w:p w14:paraId="7BCB23A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B22BAF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E6C848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абсолютной величины.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2427B8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A14BC6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9893C90" w14:textId="77777777" w:rsidTr="001F48C5">
        <w:trPr>
          <w:trHeight w:val="303"/>
        </w:trPr>
        <w:tc>
          <w:tcPr>
            <w:tcW w:w="675" w:type="dxa"/>
            <w:vMerge/>
          </w:tcPr>
          <w:p w14:paraId="6D5386B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8636D6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967C88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по формуле.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84B5E9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743A7C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7CB8384" w14:textId="77777777" w:rsidTr="001F48C5">
        <w:trPr>
          <w:trHeight w:val="303"/>
        </w:trPr>
        <w:tc>
          <w:tcPr>
            <w:tcW w:w="675" w:type="dxa"/>
            <w:vMerge/>
          </w:tcPr>
          <w:p w14:paraId="10E5390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4C99DC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5B6CC2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C2235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2D1DB0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55ADBB9C" w14:textId="77777777" w:rsidTr="001F48C5">
        <w:trPr>
          <w:trHeight w:val="306"/>
        </w:trPr>
        <w:tc>
          <w:tcPr>
            <w:tcW w:w="675" w:type="dxa"/>
            <w:vMerge w:val="restart"/>
          </w:tcPr>
          <w:p w14:paraId="258123B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6644D9C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и его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A62C7F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Скалярный квадрат.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9EE69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14:paraId="7D00F2D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700C1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8D02B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1C25E86E" w14:textId="77777777" w:rsidTr="001F48C5">
        <w:trPr>
          <w:trHeight w:val="186"/>
        </w:trPr>
        <w:tc>
          <w:tcPr>
            <w:tcW w:w="675" w:type="dxa"/>
            <w:vMerge/>
          </w:tcPr>
          <w:p w14:paraId="0503323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6A9C94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A9AD70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ФСУ.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38BAA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85E7E7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542E9EFA" w14:textId="77777777" w:rsidTr="001F48C5">
        <w:trPr>
          <w:trHeight w:val="207"/>
        </w:trPr>
        <w:tc>
          <w:tcPr>
            <w:tcW w:w="675" w:type="dxa"/>
            <w:vMerge/>
          </w:tcPr>
          <w:p w14:paraId="755297F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C9C5D3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B1885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6C908D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965DF2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680FEAEF" w14:textId="77777777" w:rsidTr="001F48C5">
        <w:trPr>
          <w:trHeight w:val="207"/>
        </w:trPr>
        <w:tc>
          <w:tcPr>
            <w:tcW w:w="675" w:type="dxa"/>
            <w:vMerge/>
          </w:tcPr>
          <w:p w14:paraId="1B95C57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BC6697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5C8A2E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1EDD0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41300B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B4CD55" w14:textId="77777777" w:rsidR="00993F35" w:rsidRPr="0005041E" w:rsidRDefault="00993F35" w:rsidP="00993F3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360F0B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EBF8AD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FB00354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5E7C785E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68229998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126B4832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14:paraId="38BD4FD3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AC2B31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1D2F6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07113E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2D4441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A02516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BBB507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1CA716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42ACCA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EBAB41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15CFC7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0E62D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1B20DE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8BA4A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9F9A53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F03C24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4010B0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CD0116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                                            «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Преобразовани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я 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плоскости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14:paraId="68AF77F7" w14:textId="77777777"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9A29CE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6B428CF7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свойств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симметрии относительно точки и прямой, параллельного переноса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26C45B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знание и умение прим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енять при решении задач свойств подобия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47D52A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выполнять чертежи по условию задачи;</w:t>
      </w:r>
    </w:p>
    <w:p w14:paraId="2BC97AB6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</w:p>
    <w:p w14:paraId="6B755269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93F35" w:rsidRPr="0005041E" w14:paraId="5F2BC357" w14:textId="77777777" w:rsidTr="001F48C5">
        <w:tc>
          <w:tcPr>
            <w:tcW w:w="9571" w:type="dxa"/>
          </w:tcPr>
          <w:p w14:paraId="0EE76C20" w14:textId="77777777"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14:paraId="70F94560" w14:textId="77777777" w:rsidTr="001F48C5">
        <w:tc>
          <w:tcPr>
            <w:tcW w:w="9571" w:type="dxa"/>
          </w:tcPr>
          <w:p w14:paraId="2CF1D7E5" w14:textId="77777777"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F42643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координаты точек симметричных данным А(-2;-1), В(1;3) и С(2;0) относительно:</w:t>
            </w:r>
          </w:p>
          <w:p w14:paraId="356CA96A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А)оси Ох     в) оси Оу   С) начала координат</w:t>
            </w:r>
          </w:p>
          <w:p w14:paraId="24AC0F84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 параллельном переносе точка А(3;-1) переходит в точку 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(5,-4). В какую точку в результате данного переноса перейдет точка В(-7;0)</w:t>
            </w:r>
          </w:p>
          <w:p w14:paraId="77DC03C8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3.Стороны треугольника равны 6см, 7см и 8см. Найдите периметр подобного ему треугольника, периметр которого равен 84см.</w:t>
            </w:r>
          </w:p>
          <w:p w14:paraId="4E89FEC6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 АВ=24см, ВС=16см, МВ=15см,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NC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=6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,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=20см.</w:t>
            </w:r>
          </w:p>
          <w:p w14:paraId="1EFFDA28" w14:textId="79161959" w:rsidR="00993F35" w:rsidRPr="00A96F0F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Доказать: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~∆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АВС. Найти АС.</w:t>
            </w:r>
            <w:r w:rsidR="004D5BAB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E2FF657" wp14:editId="1B99DF3E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-846455</wp:posOffset>
                      </wp:positionV>
                      <wp:extent cx="2817495" cy="1288415"/>
                      <wp:effectExtent l="57150" t="0" r="40005" b="64135"/>
                      <wp:wrapSquare wrapText="bothSides"/>
                      <wp:docPr id="185" name="Группа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17495" cy="1288415"/>
                                <a:chOff x="1584" y="8364"/>
                                <a:chExt cx="4437" cy="2131"/>
                              </a:xfrm>
                            </wpg:grpSpPr>
                            <wps:wsp>
                              <wps:cNvPr id="186" name="AutoShape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84" y="8694"/>
                                  <a:ext cx="2712" cy="18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" name="AutoShap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96" y="8694"/>
                                  <a:ext cx="1725" cy="18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8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584" y="10494"/>
                                  <a:ext cx="4437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9" name="AutoShap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14" y="9720"/>
                                  <a:ext cx="2599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44" y="8364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FB91A2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75" y="9269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B1821E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00" y="9268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7C57B01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2FF657" id="Группа 191" o:spid="_x0000_s1026" style="position:absolute;margin-left:234.4pt;margin-top:-66.65pt;width:221.85pt;height:101.45pt;z-index:251659264" coordorigin="1584,8364" coordsize="4437,2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5" o:spid="_x0000_s1027" type="#_x0000_t32" style="position:absolute;left:1584;top:8694;width:2712;height:18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" strokeweight="2.25pt">
                        <v:stroke startarrow="oval" endarrow="oval"/>
                      </v:shape>
                      <v:shape id="AutoShape 6" o:spid="_x0000_s1028" type="#_x0000_t32" style="position:absolute;left:4296;top:8694;width:1725;height:18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" strokeweight="2.25pt">
                        <v:stroke startarrow="oval" endarrow="oval"/>
                      </v:shape>
                      <v:shape id="AutoShape 7" o:spid="_x0000_s1029" type="#_x0000_t32" style="position:absolute;left:1584;top:10494;width:4437;height: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" strokeweight="2.25pt">
                        <v:stroke startarrow="oval" endarrow="oval"/>
                      </v:shape>
                      <v:shape id="AutoShape 8" o:spid="_x0000_s1030" type="#_x0000_t32" style="position:absolute;left:2714;top:9720;width:2599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" strokeweight="2.25pt">
                        <v:stroke startarrow="oval" endarrow="oval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" o:spid="_x0000_s1031" type="#_x0000_t202" style="position:absolute;left:3844;top:8364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opn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eCL8/IBHr1CwAA//8DAFBLAQItABQABgAIAAAAIQDb4fbL7gAAAIUBAAATAAAAAAAAAAAA&#10;AAAAAAAAAABbQ29udGVudF9UeXBlc10ueG1sUEsBAi0AFAAGAAgAAAAhAFr0LFu/AAAAFQEAAAsA&#10;AAAAAAAAAAAAAAAAHwEAAF9yZWxzLy5yZWxzUEsBAi0AFAAGAAgAAAAhAARaimfEAAAA3AAAAA8A&#10;AAAAAAAAAAAAAAAABwIAAGRycy9kb3ducmV2LnhtbFBLBQYAAAAAAwADALcAAAD4AgAAAAA=&#10;" filled="f" stroked="f">
                        <v:textbox>
                          <w:txbxContent>
                            <w:p w14:paraId="1BFB91A2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0" o:spid="_x0000_s1032" type="#_x0000_t202" style="position:absolute;left:2375;top:9269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        <v:textbox>
                          <w:txbxContent>
                            <w:p w14:paraId="57B1821E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1" o:spid="_x0000_s1033" type="#_x0000_t202" style="position:absolute;left:5200;top:9268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" filled="f" stroked="f">
                        <v:textbox>
                          <w:txbxContent>
                            <w:p w14:paraId="67C57B01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6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7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                                                                     </w:t>
            </w:r>
          </w:p>
          <w:p w14:paraId="5860FD68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две стороны треугольника, если их сумма равна 91см, а биссектриса угла между ними делит третью сторону в отношении 5:8.</w:t>
            </w:r>
          </w:p>
          <w:p w14:paraId="1BE6668F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3B68747F" w14:textId="77777777" w:rsidTr="001F48C5">
        <w:tc>
          <w:tcPr>
            <w:tcW w:w="9571" w:type="dxa"/>
          </w:tcPr>
          <w:p w14:paraId="25E77461" w14:textId="77777777" w:rsidR="00993F35" w:rsidRPr="00DD4B94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14:paraId="44B5FA24" w14:textId="77777777" w:rsidTr="001F48C5">
        <w:tc>
          <w:tcPr>
            <w:tcW w:w="9571" w:type="dxa"/>
          </w:tcPr>
          <w:p w14:paraId="3149FC03" w14:textId="77777777"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1. Найдите координаты точек симметричных данным А(0;-1), В(1;-3) и С(-2;5) относительно:</w:t>
            </w:r>
          </w:p>
          <w:p w14:paraId="7E55CAB0" w14:textId="77777777"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А)оси Ох     в) оси Оу   С) начала координат</w:t>
            </w:r>
          </w:p>
          <w:p w14:paraId="3C4DCCB5" w14:textId="77777777"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2. При параллельном переносе точка А(-3;-4) переходит в точку А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(7,3). В какую точку в результате данного переноса перейдет точка В(0;5)</w:t>
            </w:r>
          </w:p>
          <w:p w14:paraId="0FB2FE85" w14:textId="7EACA249" w:rsidR="00993F35" w:rsidRPr="00DD4B94" w:rsidRDefault="004D5BAB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10A43FE" wp14:editId="47FAE193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171450</wp:posOffset>
                      </wp:positionV>
                      <wp:extent cx="3085465" cy="1282700"/>
                      <wp:effectExtent l="0" t="0" r="0" b="31750"/>
                      <wp:wrapSquare wrapText="bothSides"/>
                      <wp:docPr id="129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5465" cy="1282700"/>
                                <a:chOff x="6443" y="8477"/>
                                <a:chExt cx="4859" cy="2020"/>
                              </a:xfrm>
                            </wpg:grpSpPr>
                            <wps:wsp>
                              <wps:cNvPr id="13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16" y="9269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AA10D6B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AutoShap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51" y="8816"/>
                                  <a:ext cx="1582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7" name="AutoShape 1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669" y="8817"/>
                                  <a:ext cx="1582" cy="167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4" name="AutoShape 16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9833" y="8817"/>
                                  <a:ext cx="1130" cy="167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5" name="AutoShape 1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669" y="10497"/>
                                  <a:ext cx="429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6" name="AutoShape 1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669" y="8817"/>
                                  <a:ext cx="3164" cy="167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7" name="AutoShap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51" y="8816"/>
                                  <a:ext cx="2712" cy="168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8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3" y="9833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DBFD26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 w:rsidRPr="00862728"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799" y="8477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915771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3" y="8477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3BAC31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50" y="9949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1CA8DF" w14:textId="77777777" w:rsidR="00993F35" w:rsidRPr="00862728" w:rsidRDefault="00993F35" w:rsidP="00993F35">
                                    <w:pP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8"/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0A43FE" id="Группа 1" o:spid="_x0000_s1034" style="position:absolute;margin-left:213.55pt;margin-top:13.5pt;width:242.95pt;height:101pt;z-index:251660288" coordorigin="6443,8477" coordsize="4859,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">
                      <v:shape id="Text Box 13" o:spid="_x0000_s1035" type="#_x0000_t202" style="position:absolute;left:8816;top:9269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NVdxQAAANw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" filled="f" stroked="f">
                        <v:textbox>
                          <w:txbxContent>
                            <w:p w14:paraId="6AA10D6B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AutoShape 14" o:spid="_x0000_s1036" type="#_x0000_t32" style="position:absolute;left:8251;top:8816;width:1582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" strokeweight="2.25pt">
                        <v:stroke startarrow="oval" endarrow="oval"/>
                      </v:shape>
                      <v:shape id="AutoShape 15" o:spid="_x0000_s1037" type="#_x0000_t32" style="position:absolute;left:6669;top:8817;width:1582;height:167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" strokeweight="2.25pt">
                        <v:stroke startarrow="oval" endarrow="oval"/>
                      </v:shape>
                      <v:shape id="AutoShape 16" o:spid="_x0000_s1038" type="#_x0000_t32" style="position:absolute;left:9833;top:8817;width:1130;height:167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" strokeweight="2.25pt">
                        <v:stroke startarrow="oval" endarrow="oval"/>
                      </v:shape>
                      <v:shape id="AutoShape 17" o:spid="_x0000_s1039" type="#_x0000_t32" style="position:absolute;left:6669;top:10497;width:429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" strokeweight="2.25pt">
                        <v:stroke startarrow="oval" endarrow="oval"/>
                      </v:shape>
                      <v:shape id="AutoShape 18" o:spid="_x0000_s1040" type="#_x0000_t32" style="position:absolute;left:6669;top:8817;width:3164;height:167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" strokeweight="2.25pt">
                        <v:stroke startarrow="oval" endarrow="oval"/>
                      </v:shape>
                      <v:shape id="AutoShape 19" o:spid="_x0000_s1041" type="#_x0000_t32" style="position:absolute;left:8251;top:8816;width:2712;height:1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" strokeweight="2.25pt">
                        <v:stroke startarrow="oval" endarrow="oval"/>
                      </v:shape>
                      <v:shape id="Text Box 20" o:spid="_x0000_s1042" type="#_x0000_t202" style="position:absolute;left:6443;top:9833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" filled="f" stroked="f">
                        <v:textbox>
                          <w:txbxContent>
                            <w:p w14:paraId="13DBFD26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 w:rsidRPr="00862728">
                                <w:rPr>
                                  <w:b/>
                                  <w:sz w:val="28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" o:spid="_x0000_s1043" type="#_x0000_t202" style="position:absolute;left:7799;top:8477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MUA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/zGF5zPxAjl/AAAA//8DAFBLAQItABQABgAIAAAAIQDb4fbL7gAAAIUBAAATAAAAAAAAAAAAAAAA&#10;AAAAAABbQ29udGVudF9UeXBlc10ueG1sUEsBAi0AFAAGAAgAAAAhAFr0LFu/AAAAFQEAAAsAAAAA&#10;AAAAAAAAAAAAHwEAAF9yZWxzLy5yZWxzUEsBAi0AFAAGAAgAAAAhACVsxQDBAAAA3AAAAA8AAAAA&#10;AAAAAAAAAAAABwIAAGRycy9kb3ducmV2LnhtbFBLBQYAAAAAAwADALcAAAD1AgAAAAA=&#10;" filled="f" stroked="f">
                        <v:textbox>
                          <w:txbxContent>
                            <w:p w14:paraId="72915771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22" o:spid="_x0000_s1044" type="#_x0000_t202" style="position:absolute;left:9833;top:8477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" filled="f" stroked="f">
                        <v:textbox>
                          <w:txbxContent>
                            <w:p w14:paraId="113BAC31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3" o:spid="_x0000_s1045" type="#_x0000_t202" style="position:absolute;left:10850;top:9949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" filled="f" stroked="f">
                        <v:textbox>
                          <w:txbxContent>
                            <w:p w14:paraId="541CA8DF" w14:textId="77777777" w:rsidR="00993F35" w:rsidRPr="00862728" w:rsidRDefault="00993F35" w:rsidP="00993F35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993F35"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3. Стороны треугольника относятся как 2:5:6. Найдите периметр подобного ему треугольника, периметр которого равен 39см.</w:t>
            </w:r>
          </w:p>
          <w:p w14:paraId="60DAE1B9" w14:textId="77777777"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 Дано: АО=15см, ВО=8см, АС=27см,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=10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, 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BC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=16см.</w:t>
            </w:r>
          </w:p>
          <w:p w14:paraId="481252E5" w14:textId="77777777"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Доказать: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∆</m:t>
              </m:r>
            </m:oMath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AOD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~∆</m:t>
              </m:r>
            </m:oMath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COB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. Найти А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202E91F" w14:textId="77777777" w:rsidR="00993F35" w:rsidRPr="00B8233D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5. Найдите две стороны треугольника, если их разность равна 28см, а биссектриса угла между ними делит третью сторону на отрезки 43см и 29см.</w:t>
            </w:r>
          </w:p>
        </w:tc>
      </w:tr>
    </w:tbl>
    <w:p w14:paraId="144A138C" w14:textId="77777777" w:rsidR="00993F35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DC8B84" w14:textId="77777777" w:rsidR="00993F35" w:rsidRPr="005702DA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E146DB" w14:textId="77777777" w:rsidR="00993F35" w:rsidRPr="005702DA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5702DA" w14:paraId="58C9223E" w14:textId="77777777" w:rsidTr="001F48C5">
        <w:tc>
          <w:tcPr>
            <w:tcW w:w="675" w:type="dxa"/>
          </w:tcPr>
          <w:p w14:paraId="40681BCC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4FF2B96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7C380875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0CA97129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5B66E0B9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14C80734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вы-полнение задания</w:t>
            </w:r>
          </w:p>
        </w:tc>
      </w:tr>
      <w:tr w:rsidR="00993F35" w:rsidRPr="005702DA" w14:paraId="41A63696" w14:textId="77777777" w:rsidTr="001F48C5">
        <w:trPr>
          <w:trHeight w:val="315"/>
        </w:trPr>
        <w:tc>
          <w:tcPr>
            <w:tcW w:w="675" w:type="dxa"/>
            <w:vMerge w:val="restart"/>
          </w:tcPr>
          <w:p w14:paraId="373381E3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4E0AA161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 относительно точки и прямой.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8DDDDC2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имметрия относительно оси Ох.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9114F2" w14:textId="77777777"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2DD6DF7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D085B5" w14:textId="77777777"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5702DA" w14:paraId="33FF67DA" w14:textId="77777777" w:rsidTr="001F48C5">
        <w:trPr>
          <w:trHeight w:val="315"/>
        </w:trPr>
        <w:tc>
          <w:tcPr>
            <w:tcW w:w="675" w:type="dxa"/>
            <w:vMerge/>
          </w:tcPr>
          <w:p w14:paraId="2088FD6C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26EE569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363CA6E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 относительно оси Оу.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59BD46" w14:textId="77777777"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BBEDBB5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702DA" w14:paraId="4995457B" w14:textId="77777777" w:rsidTr="001F48C5">
        <w:trPr>
          <w:trHeight w:val="272"/>
        </w:trPr>
        <w:tc>
          <w:tcPr>
            <w:tcW w:w="675" w:type="dxa"/>
            <w:vMerge/>
          </w:tcPr>
          <w:p w14:paraId="683FD967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48441FF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0E4BDF7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>имметрия относительно начала координат.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58569E" w14:textId="77777777"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1FFB37C" w14:textId="77777777"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456974B8" w14:textId="77777777" w:rsidTr="001F48C5">
        <w:trPr>
          <w:trHeight w:val="420"/>
        </w:trPr>
        <w:tc>
          <w:tcPr>
            <w:tcW w:w="675" w:type="dxa"/>
            <w:vMerge w:val="restart"/>
          </w:tcPr>
          <w:p w14:paraId="7E976AAE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11E494BE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92AF67F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Формула, задающая параллельный перенос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3F25D3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19AF8A1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40FE52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5D3539" w14:paraId="70E19007" w14:textId="77777777" w:rsidTr="001F48C5">
        <w:trPr>
          <w:trHeight w:val="409"/>
        </w:trPr>
        <w:tc>
          <w:tcPr>
            <w:tcW w:w="675" w:type="dxa"/>
            <w:vMerge/>
          </w:tcPr>
          <w:p w14:paraId="79AF8404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D68911A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F9371D5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вектора параллельного переноса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82B4A0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F581319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653F04AE" w14:textId="77777777" w:rsidTr="001F48C5">
        <w:trPr>
          <w:trHeight w:val="323"/>
        </w:trPr>
        <w:tc>
          <w:tcPr>
            <w:tcW w:w="675" w:type="dxa"/>
            <w:vMerge/>
          </w:tcPr>
          <w:p w14:paraId="185F56C1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C8FE77B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7B02A75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точки В </w:t>
            </w:r>
            <w:r w:rsidRPr="005D35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599D01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4E8E251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0EFF2855" w14:textId="77777777" w:rsidTr="001F48C5">
        <w:trPr>
          <w:trHeight w:val="196"/>
        </w:trPr>
        <w:tc>
          <w:tcPr>
            <w:tcW w:w="675" w:type="dxa"/>
            <w:vMerge w:val="restart"/>
          </w:tcPr>
          <w:p w14:paraId="3DA37D73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44107061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B41DA4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Запись сторон подобного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E205B4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F019E29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1D6794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1B8D0D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14:paraId="5FAABE5D" w14:textId="77777777" w:rsidTr="001F48C5">
        <w:trPr>
          <w:trHeight w:val="227"/>
        </w:trPr>
        <w:tc>
          <w:tcPr>
            <w:tcW w:w="675" w:type="dxa"/>
            <w:vMerge/>
          </w:tcPr>
          <w:p w14:paraId="6DBAFB0D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93E0813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BC89F8A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9D346A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BF0CB0D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180AD4F0" w14:textId="77777777" w:rsidTr="001F48C5">
        <w:trPr>
          <w:trHeight w:val="275"/>
        </w:trPr>
        <w:tc>
          <w:tcPr>
            <w:tcW w:w="675" w:type="dxa"/>
            <w:vMerge/>
          </w:tcPr>
          <w:p w14:paraId="3455CD61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AB4C2AD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39D48C7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коэффициента подобия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FDE3A5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балл </w:t>
            </w:r>
          </w:p>
        </w:tc>
        <w:tc>
          <w:tcPr>
            <w:tcW w:w="1383" w:type="dxa"/>
            <w:vMerge/>
          </w:tcPr>
          <w:p w14:paraId="5E12F340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53380E1B" w14:textId="77777777" w:rsidTr="001F48C5">
        <w:trPr>
          <w:trHeight w:val="471"/>
        </w:trPr>
        <w:tc>
          <w:tcPr>
            <w:tcW w:w="675" w:type="dxa"/>
            <w:vMerge/>
          </w:tcPr>
          <w:p w14:paraId="7297CA3C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43651D6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2EE6A43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 подобного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6F7F48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372B936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60FEE779" w14:textId="77777777" w:rsidTr="001F48C5">
        <w:trPr>
          <w:trHeight w:val="199"/>
        </w:trPr>
        <w:tc>
          <w:tcPr>
            <w:tcW w:w="675" w:type="dxa"/>
            <w:vMerge/>
          </w:tcPr>
          <w:p w14:paraId="2881F235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C35B146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2DE91FC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935C4B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3488ABB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36A748CD" w14:textId="77777777" w:rsidTr="001F48C5">
        <w:trPr>
          <w:trHeight w:val="471"/>
        </w:trPr>
        <w:tc>
          <w:tcPr>
            <w:tcW w:w="675" w:type="dxa"/>
            <w:vMerge w:val="restart"/>
          </w:tcPr>
          <w:p w14:paraId="2E02E7FF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408AEFB6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D1AFD4C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признака подобия для доказательства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420D3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14:paraId="251C4527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959E71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C3483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14:paraId="09600B58" w14:textId="77777777" w:rsidTr="001F48C5">
        <w:trPr>
          <w:trHeight w:val="300"/>
        </w:trPr>
        <w:tc>
          <w:tcPr>
            <w:tcW w:w="675" w:type="dxa"/>
            <w:vMerge/>
          </w:tcPr>
          <w:p w14:paraId="4AA0B7B0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2B3C544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A36B84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606811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42852818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6439D2CF" w14:textId="77777777" w:rsidTr="001F48C5">
        <w:trPr>
          <w:trHeight w:val="306"/>
        </w:trPr>
        <w:tc>
          <w:tcPr>
            <w:tcW w:w="675" w:type="dxa"/>
            <w:vMerge/>
          </w:tcPr>
          <w:p w14:paraId="449FF4A7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77981A9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B7005D1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9BD91A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CE47A6E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3082313A" w14:textId="77777777" w:rsidTr="001F48C5">
        <w:trPr>
          <w:trHeight w:val="306"/>
        </w:trPr>
        <w:tc>
          <w:tcPr>
            <w:tcW w:w="675" w:type="dxa"/>
            <w:vMerge w:val="restart"/>
          </w:tcPr>
          <w:p w14:paraId="19592AFD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0CD2F2F2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 Свойство биссектрисы.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3BEE8E3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биссектрисы.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F8FE12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437B574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3916D5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2DAE3C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14:paraId="6CCA5687" w14:textId="77777777" w:rsidTr="001F48C5">
        <w:trPr>
          <w:trHeight w:val="330"/>
        </w:trPr>
        <w:tc>
          <w:tcPr>
            <w:tcW w:w="675" w:type="dxa"/>
            <w:vMerge/>
          </w:tcPr>
          <w:p w14:paraId="0DA75A76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84612EB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350A819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DA20C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54E6D77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40C2672F" w14:textId="77777777" w:rsidTr="001F48C5">
        <w:trPr>
          <w:trHeight w:val="330"/>
        </w:trPr>
        <w:tc>
          <w:tcPr>
            <w:tcW w:w="675" w:type="dxa"/>
            <w:vMerge/>
          </w:tcPr>
          <w:p w14:paraId="29667341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A6041FA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9D00AF5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неизвестного и 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D412B7F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482EA6D0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14:paraId="3BC65649" w14:textId="77777777" w:rsidTr="001F48C5">
        <w:trPr>
          <w:trHeight w:val="330"/>
        </w:trPr>
        <w:tc>
          <w:tcPr>
            <w:tcW w:w="675" w:type="dxa"/>
            <w:vMerge/>
          </w:tcPr>
          <w:p w14:paraId="7CFD45F2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B7146E2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3B90A37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C9D013" w14:textId="77777777"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540388C" w14:textId="77777777"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2E8F913" w14:textId="77777777"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D3539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14:paraId="7EA81D79" w14:textId="77777777"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1-10  баллов  – «2»</w:t>
      </w:r>
    </w:p>
    <w:p w14:paraId="127FA76B" w14:textId="77777777"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11-15 баллов – «3»</w:t>
      </w:r>
    </w:p>
    <w:p w14:paraId="46465C1C" w14:textId="77777777"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16-19 баллов – «4»</w:t>
      </w:r>
    </w:p>
    <w:p w14:paraId="14486668" w14:textId="77777777" w:rsidR="00993F35" w:rsidRPr="00B8233D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 xml:space="preserve">20-21 балл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3539">
        <w:rPr>
          <w:rFonts w:ascii="Times New Roman" w:eastAsia="Calibri" w:hAnsi="Times New Roman" w:cs="Times New Roman"/>
          <w:sz w:val="24"/>
          <w:szCs w:val="24"/>
        </w:rPr>
        <w:t xml:space="preserve">   – «5»</w:t>
      </w:r>
    </w:p>
    <w:p w14:paraId="388D5B27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EEC9ED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54C02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1CA70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BFD8C5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BCC3E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0735B8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A4D3D3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5F026C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ECA89F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0DCF3A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D3BA64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A24B65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333CF4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B63F9E" w14:textId="77777777" w:rsidR="00993F35" w:rsidRPr="0005041E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 3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993F35"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Многоугольники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14:paraId="78B38E93" w14:textId="77777777"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71991D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700B9CD0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пропорциональность отрезков хорд и секущих, формулы, связывающие стороны, периметр, площадь</w:t>
      </w:r>
      <w:r w:rsidRPr="000504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радиусы вписанной и описанной окружностей связи величины центрального и вписанного углов</w:t>
      </w:r>
    </w:p>
    <w:p w14:paraId="088BC902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выполнять чертеж  по условию задачи;</w:t>
      </w:r>
    </w:p>
    <w:p w14:paraId="75AB0580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задачи..</w:t>
      </w:r>
    </w:p>
    <w:p w14:paraId="3CFEED0C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993F35" w:rsidRPr="002369BC" w14:paraId="05A7F62C" w14:textId="77777777" w:rsidTr="001F48C5">
        <w:tc>
          <w:tcPr>
            <w:tcW w:w="9889" w:type="dxa"/>
            <w:shd w:val="clear" w:color="auto" w:fill="auto"/>
          </w:tcPr>
          <w:p w14:paraId="1AD8AE6B" w14:textId="77777777" w:rsidR="00993F35" w:rsidRPr="002369BC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C73C62" w14:paraId="4EAD8E95" w14:textId="77777777" w:rsidTr="001F48C5">
        <w:tc>
          <w:tcPr>
            <w:tcW w:w="9889" w:type="dxa"/>
            <w:shd w:val="clear" w:color="auto" w:fill="auto"/>
          </w:tcPr>
          <w:p w14:paraId="179BAB69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данным рисунка найдите угол х (О- центр окружности.</w:t>
            </w:r>
          </w:p>
          <w:p w14:paraId="4A0BA22D" w14:textId="4373879E" w:rsidR="00993F35" w:rsidRPr="00580549" w:rsidRDefault="004D5BAB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1DF3FB1" wp14:editId="6682D007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14605</wp:posOffset>
                      </wp:positionV>
                      <wp:extent cx="1937385" cy="1076325"/>
                      <wp:effectExtent l="38100" t="0" r="0" b="9525"/>
                      <wp:wrapSquare wrapText="bothSides"/>
                      <wp:docPr id="112" name="Группа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37385" cy="1076325"/>
                                <a:chOff x="2831" y="7236"/>
                                <a:chExt cx="3051" cy="1695"/>
                              </a:xfrm>
                            </wpg:grpSpPr>
                            <wps:wsp>
                              <wps:cNvPr id="11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1" y="7236"/>
                                  <a:ext cx="1695" cy="16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AutoShape 2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841" y="7858"/>
                                  <a:ext cx="1635" cy="39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AutoShape 2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867" y="7858"/>
                                  <a:ext cx="1609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" name="AutoShape 2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867" y="7278"/>
                                  <a:ext cx="560" cy="58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AutoShap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27" y="7278"/>
                                  <a:ext cx="1049" cy="58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1" y="8006"/>
                                  <a:ext cx="112" cy="11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09" y="8006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70FACE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75" y="7554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1158D0" w14:textId="77777777" w:rsidR="00993F35" w:rsidRPr="00127A81" w:rsidRDefault="00993F35" w:rsidP="00993F35">
                                    <w:pPr>
                                      <w:rPr>
                                        <w:sz w:val="20"/>
                                        <w:lang w:val="en-US"/>
                                      </w:rPr>
                                    </w:pPr>
                                    <w:r w:rsidRPr="00127A81">
                                      <w:rPr>
                                        <w:sz w:val="20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8" y="7532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3C559E" w14:textId="77777777" w:rsidR="00993F35" w:rsidRPr="00127A81" w:rsidRDefault="00993F35" w:rsidP="00993F35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127A81">
                                      <w:rPr>
                                        <w:rFonts w:cs="Calibri"/>
                                        <w:sz w:val="20"/>
                                        <w:lang w:val="en-US"/>
                                      </w:rPr>
                                      <w:t>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89" y="7734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A50A72" w14:textId="77777777" w:rsidR="00993F35" w:rsidRPr="00127A81" w:rsidRDefault="00993F35" w:rsidP="00993F35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127A81">
                                      <w:rPr>
                                        <w:rFonts w:cs="Calibri"/>
                                        <w:sz w:val="20"/>
                                        <w:lang w:val="en-US"/>
                                      </w:rPr>
                                      <w:t>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5" y="7532"/>
                                  <a:ext cx="1017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71B6C8" w14:textId="77777777" w:rsidR="00993F35" w:rsidRPr="00127A81" w:rsidRDefault="00993F35" w:rsidP="00993F35"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α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= 21</w:t>
                                    </w:r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5" y="8027"/>
                                  <a:ext cx="1017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AAD0DA" w14:textId="77777777" w:rsidR="00993F35" w:rsidRPr="00127A81" w:rsidRDefault="00993F35" w:rsidP="00993F35"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β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= 49</w:t>
                                    </w:r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F3FB1" id="Группа 132" o:spid="_x0000_s1046" style="position:absolute;margin-left:321.05pt;margin-top:1.15pt;width:152.55pt;height:84.75pt;z-index:251662336" coordorigin="2831,7236" coordsize="3051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">
                      <v:oval id="Oval 25" o:spid="_x0000_s1047" style="position:absolute;left:2831;top:7236;width:1695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" strokeweight="1.5pt"/>
                      <v:shape id="AutoShape 26" o:spid="_x0000_s1048" type="#_x0000_t32" style="position:absolute;left:2841;top:7858;width:1635;height:39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" strokeweight="1.5pt">
                        <v:stroke startarrow="oval" endarrow="oval"/>
                      </v:shape>
                      <v:shape id="AutoShape 27" o:spid="_x0000_s1049" type="#_x0000_t32" style="position:absolute;left:2867;top:7858;width:1609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">
                        <v:stroke startarrow="oval" startarrowwidth="narrow" startarrowlength="short" endarrow="oval" endarrowwidth="narrow" endarrowlength="short"/>
                      </v:shape>
                      <v:shape id="AutoShape 28" o:spid="_x0000_s1050" type="#_x0000_t32" style="position:absolute;left:2867;top:7278;width:560;height:58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">
                        <v:stroke startarrow="oval" startarrowwidth="narrow" startarrowlength="short" endarrow="oval" endarrowwidth="narrow" endarrowlength="short"/>
                      </v:shape>
                      <v:shape id="AutoShape 29" o:spid="_x0000_s1051" type="#_x0000_t32" style="position:absolute;left:3427;top:7278;width:1049;height:5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">
                        <v:stroke startarrow="oval" startarrowwidth="narrow" startarrowlength="short" endarrow="oval" endarrowwidth="narrow" endarrowlength="short"/>
                      </v:shape>
                      <v:oval id="Oval 30" o:spid="_x0000_s1052" style="position:absolute;left:3621;top:8006;width:112;height: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" fillcolor="black" strokeweight="1.5pt"/>
                      <v:shape id="Text Box 31" o:spid="_x0000_s1053" type="#_x0000_t202" style="position:absolute;left:3509;top:8006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" filled="f" stroked="f">
                        <v:textbox>
                          <w:txbxContent>
                            <w:p w14:paraId="6370FACE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32" o:spid="_x0000_s1054" type="#_x0000_t202" style="position:absolute;left:2975;top:7554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kWDwgAAANw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" filled="f" stroked="f">
                        <v:textbox>
                          <w:txbxContent>
                            <w:p w14:paraId="7D1158D0" w14:textId="77777777" w:rsidR="00993F35" w:rsidRPr="00127A81" w:rsidRDefault="00993F35" w:rsidP="00993F35">
                              <w:pPr>
                                <w:rPr>
                                  <w:sz w:val="20"/>
                                  <w:lang w:val="en-US"/>
                                </w:rPr>
                              </w:pPr>
                              <w:r w:rsidRPr="00127A81">
                                <w:rPr>
                                  <w:sz w:val="20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33" o:spid="_x0000_s1055" type="#_x0000_t202" style="position:absolute;left:3798;top:7532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uAY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" filled="f" stroked="f">
                        <v:textbox>
                          <w:txbxContent>
                            <w:p w14:paraId="313C559E" w14:textId="77777777" w:rsidR="00993F35" w:rsidRPr="00127A81" w:rsidRDefault="00993F35" w:rsidP="00993F35">
                              <w:pPr>
                                <w:rPr>
                                  <w:sz w:val="20"/>
                                </w:rPr>
                              </w:pPr>
                              <w:r w:rsidRPr="00127A81">
                                <w:rPr>
                                  <w:rFonts w:cs="Calibri"/>
                                  <w:sz w:val="20"/>
                                  <w:lang w:val="en-US"/>
                                </w:rPr>
                                <w:t>β</w:t>
                              </w:r>
                            </w:p>
                          </w:txbxContent>
                        </v:textbox>
                      </v:shape>
                      <v:shape id="Text Box 34" o:spid="_x0000_s1056" type="#_x0000_t202" style="position:absolute;left:3589;top:7734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" filled="f" stroked="f">
                        <v:textbox>
                          <w:txbxContent>
                            <w:p w14:paraId="7DA50A72" w14:textId="77777777" w:rsidR="00993F35" w:rsidRPr="00127A81" w:rsidRDefault="00993F35" w:rsidP="00993F35">
                              <w:pPr>
                                <w:rPr>
                                  <w:sz w:val="20"/>
                                </w:rPr>
                              </w:pPr>
                              <w:r w:rsidRPr="00127A81">
                                <w:rPr>
                                  <w:rFonts w:cs="Calibri"/>
                                  <w:sz w:val="20"/>
                                  <w:lang w:val="en-US"/>
                                </w:rPr>
                                <w:t>α</w:t>
                              </w:r>
                            </w:p>
                          </w:txbxContent>
                        </v:textbox>
                      </v:shape>
                      <v:shape id="Text Box 35" o:spid="_x0000_s1057" type="#_x0000_t202" style="position:absolute;left:4865;top:7532;width:1017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" filled="f" stroked="f">
                        <v:textbox>
                          <w:txbxContent>
                            <w:p w14:paraId="6171B6C8" w14:textId="77777777" w:rsidR="00993F35" w:rsidRPr="00127A81" w:rsidRDefault="00993F35" w:rsidP="00993F35">
                              <w:r>
                                <w:rPr>
                                  <w:rFonts w:cs="Calibri"/>
                                  <w:lang w:val="en-US"/>
                                </w:rPr>
                                <w:t>α</w:t>
                              </w:r>
                              <w:r>
                                <w:rPr>
                                  <w:lang w:val="en-US"/>
                                </w:rPr>
                                <w:t xml:space="preserve"> = 21</w:t>
                              </w:r>
                              <w:r>
                                <w:rPr>
                                  <w:rFonts w:cs="Calibri"/>
                                  <w:lang w:val="en-US"/>
                                </w:rPr>
                                <w:t>°</w:t>
                              </w:r>
                            </w:p>
                          </w:txbxContent>
                        </v:textbox>
                      </v:shape>
                      <v:shape id="Text Box 36" o:spid="_x0000_s1058" type="#_x0000_t202" style="position:absolute;left:4865;top:8027;width:1017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" filled="f" stroked="f">
                        <v:textbox>
                          <w:txbxContent>
                            <w:p w14:paraId="16AAD0DA" w14:textId="77777777" w:rsidR="00993F35" w:rsidRPr="00127A81" w:rsidRDefault="00993F35" w:rsidP="00993F35">
                              <w:r>
                                <w:rPr>
                                  <w:rFonts w:cs="Calibri"/>
                                  <w:lang w:val="en-US"/>
                                </w:rPr>
                                <w:t>β</w:t>
                              </w:r>
                              <w:r>
                                <w:rPr>
                                  <w:lang w:val="en-US"/>
                                </w:rPr>
                                <w:t xml:space="preserve"> = 49</w:t>
                              </w:r>
                              <w:r>
                                <w:rPr>
                                  <w:rFonts w:cs="Calibri"/>
                                  <w:lang w:val="en-US"/>
                                </w:rPr>
                                <w:t>°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  <w:p w14:paraId="3B5979AE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2. Дано: AB=0.7 см, ВЕ=0.5 см, СЕ=0.4 см.</w:t>
            </w:r>
          </w:p>
          <w:p w14:paraId="729DE02D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DC</w:t>
            </w:r>
          </w:p>
          <w:p w14:paraId="2DAE01A1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814AE5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3.Внутренний угол правильного многоугольника в 3 раза больше внешнего угла. Найдите сторону многоугольника, если периметр равен 96 см.</w:t>
            </w:r>
          </w:p>
          <w:p w14:paraId="0622D8A9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4.Сторона правильного треугольника, описанного около окружности, равна 12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см. Найдите сторону правильного шестиугольника, вписанного в данную окружность.</w:t>
            </w:r>
          </w:p>
          <w:p w14:paraId="01DE77FB" w14:textId="7BA4ED24" w:rsidR="00993F35" w:rsidRPr="00580549" w:rsidRDefault="004D5BAB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C9B29AA" wp14:editId="78F57560">
                      <wp:simplePos x="0" y="0"/>
                      <wp:positionH relativeFrom="column">
                        <wp:posOffset>4617085</wp:posOffset>
                      </wp:positionH>
                      <wp:positionV relativeFrom="paragraph">
                        <wp:posOffset>-705485</wp:posOffset>
                      </wp:positionV>
                      <wp:extent cx="1391285" cy="1395730"/>
                      <wp:effectExtent l="0" t="0" r="0" b="0"/>
                      <wp:wrapSquare wrapText="bothSides"/>
                      <wp:docPr id="103" name="Группа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1285" cy="1395730"/>
                                <a:chOff x="3733" y="9199"/>
                                <a:chExt cx="2191" cy="2198"/>
                              </a:xfrm>
                            </wpg:grpSpPr>
                            <wps:wsp>
                              <wps:cNvPr id="104" name="Oval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20" y="9507"/>
                                  <a:ext cx="1695" cy="16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AutoShape 5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262" y="9549"/>
                                  <a:ext cx="254" cy="149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AutoShap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60" y="9878"/>
                                  <a:ext cx="1512" cy="7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22" y="9748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BB9D37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33" y="9589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FB4F85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Text Box 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72" y="10413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D056DA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8" y="9199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1EA2B9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41" y="10945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1882D9B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9B29AA" id="Группа 145" o:spid="_x0000_s1059" style="position:absolute;margin-left:363.55pt;margin-top:-55.55pt;width:109.55pt;height:109.9pt;z-index:251661312" coordorigin="3733,9199" coordsize="2191,2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">
                      <v:oval id="Oval 51" o:spid="_x0000_s1060" style="position:absolute;left:3920;top:9507;width:1695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" strokeweight="1.5pt"/>
                      <v:shape id="AutoShape 52" o:spid="_x0000_s1061" type="#_x0000_t32" style="position:absolute;left:4262;top:9549;width:254;height:14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">
                        <v:stroke startarrow="oval" startarrowwidth="narrow" startarrowlength="short" endarrow="oval" endarrowwidth="narrow" endarrowlength="short"/>
                      </v:shape>
                      <v:shape id="AutoShape 53" o:spid="_x0000_s1062" type="#_x0000_t32" style="position:absolute;left:4060;top:9878;width:1512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">
                        <v:stroke startarrow="oval" startarrowwidth="narrow" startarrowlength="short" endarrow="oval" endarrowwidth="narrow" endarrowlength="short"/>
                      </v:shape>
                      <v:shape id="Text Box 54" o:spid="_x0000_s1063" type="#_x0000_t202" style="position:absolute;left:4422;top:9748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YeUwgAAANw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" filled="f" stroked="f">
                        <v:textbox>
                          <w:txbxContent>
                            <w:p w14:paraId="4FBB9D37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33;top:9589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Pm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uhlWdkAr2+AgAA//8DAFBLAQItABQABgAIAAAAIQDb4fbL7gAAAIUBAAATAAAAAAAAAAAA&#10;AAAAAAAAAABbQ29udGVudF9UeXBlc10ueG1sUEsBAi0AFAAGAAgAAAAhAFr0LFu/AAAAFQEAAAsA&#10;AAAAAAAAAAAAAAAAHwEAAF9yZWxzLy5yZWxzUEsBAi0AFAAGAAgAAAAhABImE+bEAAAA3AAAAA8A&#10;AAAAAAAAAAAAAAAABwIAAGRycy9kb3ducmV2LnhtbFBLBQYAAAAAAwADALcAAAD4AgAAAAA=&#10;" filled="f" stroked="f">
                        <v:textbox>
                          <w:txbxContent>
                            <w:p w14:paraId="52FB4F85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56" o:spid="_x0000_s1065" type="#_x0000_t202" style="position:absolute;left:5472;top:10413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" filled="f" stroked="f">
                        <v:textbox>
                          <w:txbxContent>
                            <w:p w14:paraId="78D056DA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57" o:spid="_x0000_s1066" type="#_x0000_t202" style="position:absolute;left:4298;top:9199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      <v:textbox>
                          <w:txbxContent>
                            <w:p w14:paraId="141EA2B9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58" o:spid="_x0000_s1067" type="#_x0000_t202" style="position:absolute;left:3941;top:10945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" filled="f" stroked="f">
                        <v:textbox>
                          <w:txbxContent>
                            <w:p w14:paraId="41882D9B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5.Сторона правильного вписанного многоугольника стягивает в окружности радиуса 6 см дугу длиной 3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π</m:t>
              </m:r>
            </m:oMath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периметр многоугольника.</w:t>
            </w:r>
          </w:p>
        </w:tc>
      </w:tr>
      <w:tr w:rsidR="00993F35" w:rsidRPr="002369BC" w14:paraId="0904324F" w14:textId="77777777" w:rsidTr="001F48C5">
        <w:tc>
          <w:tcPr>
            <w:tcW w:w="9889" w:type="dxa"/>
            <w:shd w:val="clear" w:color="auto" w:fill="auto"/>
          </w:tcPr>
          <w:p w14:paraId="7343BF06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5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2369BC" w14:paraId="01017F11" w14:textId="77777777" w:rsidTr="001F48C5">
        <w:tc>
          <w:tcPr>
            <w:tcW w:w="9889" w:type="dxa"/>
            <w:shd w:val="clear" w:color="auto" w:fill="auto"/>
          </w:tcPr>
          <w:p w14:paraId="010AAE2F" w14:textId="49CC4FF2" w:rsidR="00993F35" w:rsidRPr="00580549" w:rsidRDefault="004D5BAB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79A39B9" wp14:editId="7A41CFC2">
                      <wp:simplePos x="0" y="0"/>
                      <wp:positionH relativeFrom="column">
                        <wp:posOffset>3899535</wp:posOffset>
                      </wp:positionH>
                      <wp:positionV relativeFrom="paragraph">
                        <wp:posOffset>100330</wp:posOffset>
                      </wp:positionV>
                      <wp:extent cx="1937385" cy="1076325"/>
                      <wp:effectExtent l="38100" t="0" r="0" b="9525"/>
                      <wp:wrapNone/>
                      <wp:docPr id="26" name="Группа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37385" cy="1076325"/>
                                <a:chOff x="6899" y="7278"/>
                                <a:chExt cx="3051" cy="1695"/>
                              </a:xfrm>
                            </wpg:grpSpPr>
                            <wps:wsp>
                              <wps:cNvPr id="27" name="Text Box 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33" y="7574"/>
                                  <a:ext cx="1017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218744" w14:textId="77777777" w:rsidR="00993F35" w:rsidRPr="00127A81" w:rsidRDefault="00993F35" w:rsidP="00993F35"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α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= 19</w:t>
                                    </w:r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33" y="8069"/>
                                  <a:ext cx="1017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1C6E98" w14:textId="77777777" w:rsidR="00993F35" w:rsidRPr="00127A81" w:rsidRDefault="00993F35" w:rsidP="00993F35"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β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= 47</w:t>
                                    </w:r>
                                    <w:r>
                                      <w:rPr>
                                        <w:rFonts w:cs="Calibri"/>
                                        <w:lang w:val="en-US"/>
                                      </w:rPr>
                                      <w:t>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4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899" y="7278"/>
                                  <a:ext cx="1695" cy="16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09" y="7900"/>
                                  <a:ext cx="1635" cy="39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oval" w="med" len="med"/>
                                  <a:tailEnd type="oval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AutoShap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35" y="7900"/>
                                  <a:ext cx="1609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AutoShape 4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935" y="7330"/>
                                  <a:ext cx="1093" cy="57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AutoShape 44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8028" y="7330"/>
                                  <a:ext cx="516" cy="57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Oval 4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689" y="8048"/>
                                  <a:ext cx="112" cy="11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77" y="8048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C1C5EB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388" y="7767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0DECAD" w14:textId="77777777" w:rsidR="00993F35" w:rsidRPr="00127A81" w:rsidRDefault="00993F35" w:rsidP="00993F35">
                                    <w:pPr>
                                      <w:rPr>
                                        <w:sz w:val="20"/>
                                        <w:lang w:val="en-US"/>
                                      </w:rPr>
                                    </w:pPr>
                                    <w:r w:rsidRPr="00127A81">
                                      <w:rPr>
                                        <w:sz w:val="20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60" y="7568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92255C5" w14:textId="77777777" w:rsidR="00993F35" w:rsidRPr="00127A81" w:rsidRDefault="00993F35" w:rsidP="00993F35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127A81">
                                      <w:rPr>
                                        <w:rFonts w:cs="Calibri"/>
                                        <w:sz w:val="20"/>
                                        <w:lang w:val="en-US"/>
                                      </w:rPr>
                                      <w:t>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26" y="7564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5C26EF" w14:textId="77777777" w:rsidR="00993F35" w:rsidRPr="00127A81" w:rsidRDefault="00993F35" w:rsidP="00993F35">
                                    <w:pPr>
                                      <w:rPr>
                                        <w:sz w:val="20"/>
                                      </w:rPr>
                                    </w:pPr>
                                    <w:r w:rsidRPr="00127A81">
                                      <w:rPr>
                                        <w:rFonts w:cs="Calibri"/>
                                        <w:sz w:val="20"/>
                                        <w:lang w:val="en-US"/>
                                      </w:rPr>
                                      <w:t>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9A39B9" id="Группа 154" o:spid="_x0000_s1068" style="position:absolute;margin-left:307.05pt;margin-top:7.9pt;width:152.55pt;height:84.75pt;z-index:251663360" coordorigin="6899,7278" coordsize="3051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">
                      <v:shape id="Text Box 38" o:spid="_x0000_s1069" type="#_x0000_t202" style="position:absolute;left:8933;top:7574;width:1017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    <v:textbox>
                          <w:txbxContent>
                            <w:p w14:paraId="64218744" w14:textId="77777777" w:rsidR="00993F35" w:rsidRPr="00127A81" w:rsidRDefault="00993F35" w:rsidP="00993F35">
                              <w:r>
                                <w:rPr>
                                  <w:rFonts w:cs="Calibri"/>
                                  <w:lang w:val="en-US"/>
                                </w:rPr>
                                <w:t>α</w:t>
                              </w:r>
                              <w:r>
                                <w:rPr>
                                  <w:lang w:val="en-US"/>
                                </w:rPr>
                                <w:t xml:space="preserve"> = 19</w:t>
                              </w:r>
                              <w:r>
                                <w:rPr>
                                  <w:rFonts w:cs="Calibri"/>
                                  <w:lang w:val="en-US"/>
                                </w:rPr>
                                <w:t>°</w:t>
                              </w:r>
                            </w:p>
                          </w:txbxContent>
                        </v:textbox>
                      </v:shape>
                      <v:shape id="Text Box 39" o:spid="_x0000_s1070" type="#_x0000_t202" style="position:absolute;left:8933;top:8069;width:1017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    <v:textbox>
                          <w:txbxContent>
                            <w:p w14:paraId="781C6E98" w14:textId="77777777" w:rsidR="00993F35" w:rsidRPr="00127A81" w:rsidRDefault="00993F35" w:rsidP="00993F35">
                              <w:r>
                                <w:rPr>
                                  <w:rFonts w:cs="Calibri"/>
                                  <w:lang w:val="en-US"/>
                                </w:rPr>
                                <w:t>β</w:t>
                              </w:r>
                              <w:r>
                                <w:rPr>
                                  <w:lang w:val="en-US"/>
                                </w:rPr>
                                <w:t xml:space="preserve"> = 47</w:t>
                              </w:r>
                              <w:r>
                                <w:rPr>
                                  <w:rFonts w:cs="Calibri"/>
                                  <w:lang w:val="en-US"/>
                                </w:rPr>
                                <w:t>°</w:t>
                              </w:r>
                            </w:p>
                          </w:txbxContent>
                        </v:textbox>
                      </v:shape>
                      <v:oval id="Oval 40" o:spid="_x0000_s1071" style="position:absolute;left:6899;top:7278;width:1695;height:1695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" strokeweight="1.5pt"/>
                      <v:shape id="AutoShape 41" o:spid="_x0000_s1072" type="#_x0000_t32" style="position:absolute;left:6909;top:7900;width:1635;height:3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" strokeweight="1.5pt">
                        <v:stroke startarrow="oval" endarrow="oval"/>
                      </v:shape>
                      <v:shape id="AutoShape 42" o:spid="_x0000_s1073" type="#_x0000_t32" style="position:absolute;left:6935;top:7900;width:1609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">
                        <v:stroke startarrow="oval" startarrowwidth="narrow" startarrowlength="short" endarrow="oval" endarrowwidth="narrow" endarrowlength="short"/>
                      </v:shape>
                      <v:shape id="AutoShape 43" o:spid="_x0000_s1074" type="#_x0000_t32" style="position:absolute;left:6935;top:7330;width:1093;height:5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">
                        <v:stroke startarrow="oval" startarrowwidth="narrow" startarrowlength="short" endarrow="oval" endarrowwidth="narrow" endarrowlength="short"/>
                      </v:shape>
                      <v:shape id="AutoShape 44" o:spid="_x0000_s1075" type="#_x0000_t32" style="position:absolute;left:8028;top:7330;width:516;height:57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">
                        <v:stroke startarrow="oval" startarrowwidth="narrow" startarrowlength="short" endarrow="oval" endarrowwidth="narrow" endarrowlength="short"/>
                      </v:shape>
                      <v:oval id="Oval 45" o:spid="_x0000_s1076" style="position:absolute;left:7689;top:8048;width:112;height:112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" fillcolor="black" strokeweight="1.5pt"/>
                      <v:shape id="Text Box 46" o:spid="_x0000_s1077" type="#_x0000_t202" style="position:absolute;left:7577;top:8048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" filled="f" stroked="f">
                        <v:textbox>
                          <w:txbxContent>
                            <w:p w14:paraId="21C1C5EB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47" o:spid="_x0000_s1078" type="#_x0000_t202" style="position:absolute;left:7388;top:7767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/g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vBl2dkAr2+AgAA//8DAFBLAQItABQABgAIAAAAIQDb4fbL7gAAAIUBAAATAAAAAAAAAAAA&#10;AAAAAAAAAABbQ29udGVudF9UeXBlc10ueG1sUEsBAi0AFAAGAAgAAAAhAFr0LFu/AAAAFQEAAAsA&#10;AAAAAAAAAAAAAAAAHwEAAF9yZWxzLy5yZWxzUEsBAi0AFAAGAAgAAAAhAOxQH+DEAAAA3AAAAA8A&#10;AAAAAAAAAAAAAAAABwIAAGRycy9kb3ducmV2LnhtbFBLBQYAAAAAAwADALcAAAD4AgAAAAA=&#10;" filled="f" stroked="f">
                        <v:textbox>
                          <w:txbxContent>
                            <w:p w14:paraId="250DECAD" w14:textId="77777777" w:rsidR="00993F35" w:rsidRPr="00127A81" w:rsidRDefault="00993F35" w:rsidP="00993F35">
                              <w:pPr>
                                <w:rPr>
                                  <w:sz w:val="20"/>
                                  <w:lang w:val="en-US"/>
                                </w:rPr>
                              </w:pPr>
                              <w:r w:rsidRPr="00127A81">
                                <w:rPr>
                                  <w:sz w:val="20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48" o:spid="_x0000_s1079" type="#_x0000_t202" style="position:absolute;left:7960;top:7568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" filled="f" stroked="f">
                        <v:textbox>
                          <w:txbxContent>
                            <w:p w14:paraId="292255C5" w14:textId="77777777" w:rsidR="00993F35" w:rsidRPr="00127A81" w:rsidRDefault="00993F35" w:rsidP="00993F35">
                              <w:pPr>
                                <w:rPr>
                                  <w:sz w:val="20"/>
                                </w:rPr>
                              </w:pPr>
                              <w:r w:rsidRPr="00127A81">
                                <w:rPr>
                                  <w:rFonts w:cs="Calibri"/>
                                  <w:sz w:val="20"/>
                                  <w:lang w:val="en-US"/>
                                </w:rPr>
                                <w:t>β</w:t>
                              </w:r>
                            </w:p>
                          </w:txbxContent>
                        </v:textbox>
                      </v:shape>
                      <v:shape id="Text Box 49" o:spid="_x0000_s1080" type="#_x0000_t202" style="position:absolute;left:7226;top:7564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  <v:textbox>
                          <w:txbxContent>
                            <w:p w14:paraId="535C26EF" w14:textId="77777777" w:rsidR="00993F35" w:rsidRPr="00127A81" w:rsidRDefault="00993F35" w:rsidP="00993F35">
                              <w:pPr>
                                <w:rPr>
                                  <w:sz w:val="20"/>
                                </w:rPr>
                              </w:pPr>
                              <w:r w:rsidRPr="00127A81">
                                <w:rPr>
                                  <w:rFonts w:cs="Calibri"/>
                                  <w:sz w:val="20"/>
                                  <w:lang w:val="en-US"/>
                                </w:rPr>
                                <w:t>α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1C8FE5E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1. По данным рисунка найдите угол х (О- центр окружности.</w:t>
            </w:r>
          </w:p>
          <w:p w14:paraId="66D325F4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3E3C2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Дано: СD=0.8 см,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Е=0.2 см,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Е=0.24 см</w:t>
            </w:r>
          </w:p>
          <w:p w14:paraId="0C257108" w14:textId="3095E18B" w:rsidR="00993F35" w:rsidRPr="00580549" w:rsidRDefault="004D5BAB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2A53550" wp14:editId="27E8FF46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151130</wp:posOffset>
                      </wp:positionV>
                      <wp:extent cx="1473835" cy="1463675"/>
                      <wp:effectExtent l="0" t="0" r="0" b="0"/>
                      <wp:wrapNone/>
                      <wp:docPr id="16" name="Группа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835" cy="1463675"/>
                                <a:chOff x="8414" y="9199"/>
                                <a:chExt cx="2321" cy="2305"/>
                              </a:xfrm>
                            </wpg:grpSpPr>
                            <wps:wsp>
                              <wps:cNvPr id="17" name="Oval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31" y="9507"/>
                                  <a:ext cx="1695" cy="169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27" y="9549"/>
                                  <a:ext cx="4" cy="161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70" y="10080"/>
                                  <a:ext cx="1636" cy="43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76" y="9871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ADFE72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14" y="9780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5A00EA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83" y="10413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6941A2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09" y="9199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71FB95B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96" y="11052"/>
                                  <a:ext cx="452" cy="4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1709FA6" w14:textId="77777777" w:rsidR="00993F35" w:rsidRPr="00127A81" w:rsidRDefault="00993F35" w:rsidP="00993F3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A53550" id="Группа 168" o:spid="_x0000_s1081" style="position:absolute;margin-left:4.85pt;margin-top:11.9pt;width:116.05pt;height:115.25pt;z-index:251664384" coordorigin="8414,9199" coordsize="232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">
                      <v:oval id="Oval 60" o:spid="_x0000_s1082" style="position:absolute;left:8731;top:9507;width:1695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" strokeweight="1.5pt"/>
                      <v:shape id="AutoShape 61" o:spid="_x0000_s1083" type="#_x0000_t32" style="position:absolute;left:9327;top:9549;width:4;height:16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">
                        <v:stroke startarrow="oval" startarrowwidth="narrow" startarrowlength="short" endarrow="oval" endarrowwidth="narrow" endarrowlength="short"/>
                      </v:shape>
                      <v:shape id="AutoShape 62" o:spid="_x0000_s1084" type="#_x0000_t32" style="position:absolute;left:8770;top:10080;width:1636;height:4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">
                        <v:stroke startarrow="oval" startarrowwidth="narrow" startarrowlength="short" endarrow="oval" endarrowwidth="narrow" endarrowlength="short"/>
                      </v:shape>
                      <v:shape id="Text Box 63" o:spid="_x0000_s1085" type="#_x0000_t202" style="position:absolute;left:9276;top:9871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  <v:textbox>
                          <w:txbxContent>
                            <w:p w14:paraId="0DADFE72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64" o:spid="_x0000_s1086" type="#_x0000_t202" style="position:absolute;left:8414;top:9780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    <v:textbox>
                          <w:txbxContent>
                            <w:p w14:paraId="165A00EA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65" o:spid="_x0000_s1087" type="#_x0000_t202" style="position:absolute;left:10283;top:10413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    <v:textbox>
                          <w:txbxContent>
                            <w:p w14:paraId="136941A2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6" o:spid="_x0000_s1088" type="#_x0000_t202" style="position:absolute;left:9109;top:9199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    <v:textbox>
                          <w:txbxContent>
                            <w:p w14:paraId="671FB95B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67" o:spid="_x0000_s1089" type="#_x0000_t202" style="position:absolute;left:8996;top:11052;width:452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    <v:textbox>
                          <w:txbxContent>
                            <w:p w14:paraId="51709FA6" w14:textId="77777777" w:rsidR="00993F35" w:rsidRPr="00127A81" w:rsidRDefault="00993F35" w:rsidP="00993F3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AB</w:t>
            </w:r>
          </w:p>
          <w:p w14:paraId="136DF46F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470676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CFC94A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69EF6D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1316BE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5C5176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ADFEEC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198285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B0F98B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3.Сторона правильного многоугольника равна 5 см, а его внутренний угол на 108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о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больше внешнего угла. Найдите периметр многоугольника.</w:t>
            </w:r>
          </w:p>
          <w:p w14:paraId="4261F913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4.Сторона правильного шестиугольника, вписанного в окружность, равна 8см. Найдите сторону квадрата описанного около  данной окружность.</w:t>
            </w:r>
          </w:p>
          <w:p w14:paraId="439D34DB" w14:textId="77777777"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5. Точки касания двух соседних сторон описанного многоугольника ограничивают в окружности радиуса 6см дугу длиной 4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π</m:t>
              </m:r>
            </m:oMath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периметр многоугольника.</w:t>
            </w:r>
          </w:p>
        </w:tc>
      </w:tr>
    </w:tbl>
    <w:p w14:paraId="317469EC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5A1045CC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5277E4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1FCE40A5" w14:textId="77777777"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4692B31D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EE29B8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C32494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5F061A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79E019" w14:textId="77777777"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96F1F3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14:paraId="1CD7DDD3" w14:textId="77777777" w:rsidTr="001F48C5">
        <w:tc>
          <w:tcPr>
            <w:tcW w:w="675" w:type="dxa"/>
          </w:tcPr>
          <w:p w14:paraId="23CCF37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8A3C26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0D66353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2514A7F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247BB96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3984204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вы-полнение задания</w:t>
            </w:r>
          </w:p>
        </w:tc>
      </w:tr>
      <w:tr w:rsidR="00993F35" w:rsidRPr="0005041E" w14:paraId="741685A8" w14:textId="77777777" w:rsidTr="001F48C5">
        <w:trPr>
          <w:trHeight w:val="315"/>
        </w:trPr>
        <w:tc>
          <w:tcPr>
            <w:tcW w:w="675" w:type="dxa"/>
            <w:vMerge w:val="restart"/>
          </w:tcPr>
          <w:p w14:paraId="2065B5C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78FC649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Центральные и вписанные углы.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5ACF7D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связи величины цент-рального и вписанного углов.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AD938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9009AE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42432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14:paraId="34F7920C" w14:textId="77777777" w:rsidTr="001F48C5">
        <w:trPr>
          <w:trHeight w:val="315"/>
        </w:trPr>
        <w:tc>
          <w:tcPr>
            <w:tcW w:w="675" w:type="dxa"/>
            <w:vMerge/>
          </w:tcPr>
          <w:p w14:paraId="1F12661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FE3FF3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8C1A51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применять.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E61B6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1B4ED1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3ADC56DE" w14:textId="77777777" w:rsidTr="001F48C5">
        <w:trPr>
          <w:trHeight w:val="272"/>
        </w:trPr>
        <w:tc>
          <w:tcPr>
            <w:tcW w:w="675" w:type="dxa"/>
            <w:vMerge/>
          </w:tcPr>
          <w:p w14:paraId="18AAAD4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6C64B3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0416A2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934CB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5F1DDF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3FEBC059" w14:textId="77777777" w:rsidTr="001F48C5">
        <w:trPr>
          <w:trHeight w:val="272"/>
        </w:trPr>
        <w:tc>
          <w:tcPr>
            <w:tcW w:w="675" w:type="dxa"/>
            <w:vMerge/>
          </w:tcPr>
          <w:p w14:paraId="31FD673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16D069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A29A6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Сопутствующие пояснения.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097F0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A5B698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BDC09AD" w14:textId="77777777" w:rsidTr="001F48C5">
        <w:trPr>
          <w:trHeight w:val="307"/>
        </w:trPr>
        <w:tc>
          <w:tcPr>
            <w:tcW w:w="675" w:type="dxa"/>
            <w:vMerge w:val="restart"/>
          </w:tcPr>
          <w:p w14:paraId="523EF68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5484EEA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Пропорциональность отр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езков хорд и секущих.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AC4C42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A4EDB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73F98F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DCD4C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14:paraId="76E9D424" w14:textId="77777777" w:rsidTr="001F48C5">
        <w:trPr>
          <w:trHeight w:val="283"/>
        </w:trPr>
        <w:tc>
          <w:tcPr>
            <w:tcW w:w="675" w:type="dxa"/>
            <w:vMerge/>
          </w:tcPr>
          <w:p w14:paraId="136BDF7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C693CE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C529E9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89A1E6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B8D4DA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529781F8" w14:textId="77777777" w:rsidTr="001F48C5">
        <w:trPr>
          <w:trHeight w:val="239"/>
        </w:trPr>
        <w:tc>
          <w:tcPr>
            <w:tcW w:w="675" w:type="dxa"/>
            <w:vMerge/>
          </w:tcPr>
          <w:p w14:paraId="037C514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347EA4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F3E14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15B30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E81549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B8DDBB5" w14:textId="77777777" w:rsidTr="001F48C5">
        <w:trPr>
          <w:trHeight w:val="196"/>
        </w:trPr>
        <w:tc>
          <w:tcPr>
            <w:tcW w:w="675" w:type="dxa"/>
            <w:vMerge w:val="restart"/>
          </w:tcPr>
          <w:p w14:paraId="1961E1C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5B1EA11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116285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 по условию.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15CA8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1065BE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FF963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337149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31275931" w14:textId="77777777" w:rsidTr="001F48C5">
        <w:trPr>
          <w:trHeight w:val="227"/>
        </w:trPr>
        <w:tc>
          <w:tcPr>
            <w:tcW w:w="675" w:type="dxa"/>
            <w:vMerge/>
          </w:tcPr>
          <w:p w14:paraId="2C326E9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5C98DC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507C2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нахождения уг-ла правильного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AB7F03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D870DC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3BE603B" w14:textId="77777777" w:rsidTr="001F48C5">
        <w:trPr>
          <w:trHeight w:val="275"/>
        </w:trPr>
        <w:tc>
          <w:tcPr>
            <w:tcW w:w="675" w:type="dxa"/>
            <w:vMerge/>
          </w:tcPr>
          <w:p w14:paraId="4D95697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7FCE58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BFF702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числа сторон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7F1DE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4ABF40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500564A3" w14:textId="77777777" w:rsidTr="001F48C5">
        <w:trPr>
          <w:trHeight w:val="275"/>
        </w:trPr>
        <w:tc>
          <w:tcPr>
            <w:tcW w:w="675" w:type="dxa"/>
            <w:vMerge/>
          </w:tcPr>
          <w:p w14:paraId="597E722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2EF11C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89A23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периметра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20BDD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A1EF0B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49436201" w14:textId="77777777" w:rsidTr="001F48C5">
        <w:trPr>
          <w:trHeight w:val="275"/>
        </w:trPr>
        <w:tc>
          <w:tcPr>
            <w:tcW w:w="675" w:type="dxa"/>
            <w:vMerge/>
          </w:tcPr>
          <w:p w14:paraId="79F297F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ABD5F0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DF4AB6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613A6F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30B72E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68083B67" w14:textId="77777777" w:rsidTr="001F48C5">
        <w:trPr>
          <w:trHeight w:val="471"/>
        </w:trPr>
        <w:tc>
          <w:tcPr>
            <w:tcW w:w="675" w:type="dxa"/>
            <w:vMerge w:val="restart"/>
          </w:tcPr>
          <w:p w14:paraId="39139DA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4093C89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Формулы, связы-вающие стороны, периметр, площадь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радиусы вписан-ной и описанной окружностей.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840AA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радиуса окружности.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9A47F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14:paraId="0DC6D22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77F84F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7DAAA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4EB89247" w14:textId="77777777" w:rsidTr="001F48C5">
        <w:trPr>
          <w:trHeight w:val="300"/>
        </w:trPr>
        <w:tc>
          <w:tcPr>
            <w:tcW w:w="675" w:type="dxa"/>
            <w:vMerge/>
          </w:tcPr>
          <w:p w14:paraId="1EDBD8D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31AF56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C44E12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7DAD18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5566402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781D3EB6" w14:textId="77777777" w:rsidTr="001F48C5">
        <w:trPr>
          <w:trHeight w:val="303"/>
        </w:trPr>
        <w:tc>
          <w:tcPr>
            <w:tcW w:w="675" w:type="dxa"/>
            <w:vMerge/>
          </w:tcPr>
          <w:p w14:paraId="19D093C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1C1CE9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31EA75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и 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A0732B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130619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BE40B0F" w14:textId="77777777" w:rsidTr="001F48C5">
        <w:trPr>
          <w:trHeight w:val="306"/>
        </w:trPr>
        <w:tc>
          <w:tcPr>
            <w:tcW w:w="675" w:type="dxa"/>
            <w:vMerge w:val="restart"/>
          </w:tcPr>
          <w:p w14:paraId="14FBD04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1B72909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5226F7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1AE3F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3A7B23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6C2EF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52647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01BC75C1" w14:textId="77777777" w:rsidTr="001F48C5">
        <w:trPr>
          <w:trHeight w:val="330"/>
        </w:trPr>
        <w:tc>
          <w:tcPr>
            <w:tcW w:w="675" w:type="dxa"/>
            <w:vMerge/>
          </w:tcPr>
          <w:p w14:paraId="1689074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1E91DE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72D5BC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количества сторон.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27670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14:paraId="6CA7F05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07AE12D" w14:textId="77777777" w:rsidTr="001F48C5">
        <w:trPr>
          <w:trHeight w:val="330"/>
        </w:trPr>
        <w:tc>
          <w:tcPr>
            <w:tcW w:w="675" w:type="dxa"/>
            <w:vMerge/>
          </w:tcPr>
          <w:p w14:paraId="35FE247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1CA8BC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26237C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01996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166669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2DCDD55" w14:textId="77777777" w:rsidTr="001F48C5">
        <w:trPr>
          <w:trHeight w:val="330"/>
        </w:trPr>
        <w:tc>
          <w:tcPr>
            <w:tcW w:w="675" w:type="dxa"/>
            <w:vMerge/>
          </w:tcPr>
          <w:p w14:paraId="251D51A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0D15A4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A8039C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3483F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DB6A4C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23DAB3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1089D02F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120455AC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4B575C9C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16-20 баллов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71889E31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14:paraId="2129AF9E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4316F1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D3ED86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4BFC95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259DDE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264143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A28B98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D22168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586ECB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9F3DAF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0E378B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75A896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15B34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A4DC7E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AB9854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FF9E17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60AE73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№4                                          «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Решение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14:paraId="5A11404D" w14:textId="77777777"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DCB199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47961C70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теоремы синусов и косинусов,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на нахождение неизвестных элементов в треугольнке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64CDD711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47C093F9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93F35" w:rsidRPr="0005041E" w14:paraId="1CCC735B" w14:textId="77777777" w:rsidTr="001F48C5">
        <w:tc>
          <w:tcPr>
            <w:tcW w:w="9571" w:type="dxa"/>
          </w:tcPr>
          <w:p w14:paraId="41F98768" w14:textId="77777777"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14:paraId="2E0FE233" w14:textId="77777777" w:rsidTr="001F48C5">
        <w:tc>
          <w:tcPr>
            <w:tcW w:w="9571" w:type="dxa"/>
          </w:tcPr>
          <w:p w14:paraId="6A7223FA" w14:textId="77777777"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DB1752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 треугольнике АВС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⦟В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=35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⦟С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Укажите наибольшую сторону треугольника. Ответ объясните.</w:t>
            </w:r>
          </w:p>
          <w:p w14:paraId="6B1A7509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Две стороны треугольника равны 3см и 8см, а угол между ними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периметр треугольника.</w:t>
            </w:r>
          </w:p>
          <w:p w14:paraId="7108C8B6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Решите треугольник АВС, если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⦟В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=75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АВ=2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e>
              </m:ra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</w:t>
            </w:r>
          </w:p>
          <w:p w14:paraId="7908E46D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Диагонали параллелограмма равны 12см и 20см, а угол между ними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стороны параллелограмма.</w:t>
            </w:r>
          </w:p>
          <w:p w14:paraId="6530229B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 прямоугольном треугольнике один из углов равен α, а катет, прилежащий к данному углу, равен а. Найдите биссектрису прямого угла.</w:t>
            </w:r>
          </w:p>
          <w:p w14:paraId="02AC7BA4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7C938DD7" w14:textId="77777777" w:rsidTr="001F48C5">
        <w:tc>
          <w:tcPr>
            <w:tcW w:w="9571" w:type="dxa"/>
          </w:tcPr>
          <w:p w14:paraId="32658B08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14:paraId="1B7B5211" w14:textId="77777777" w:rsidTr="001F48C5">
        <w:tc>
          <w:tcPr>
            <w:tcW w:w="9571" w:type="dxa"/>
          </w:tcPr>
          <w:p w14:paraId="43B56C70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0DDDEE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треугольнике АВС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В=550,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А=1100. Укажите наименьшую сторону треугольника. Ответ объясните.</w:t>
            </w:r>
          </w:p>
          <w:p w14:paraId="0907B3C1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Две стороны треугольника равны 3см и 5см, а угол между ними равен 1200. Найдите периметр треугольника.</w:t>
            </w:r>
          </w:p>
          <w:p w14:paraId="0787A0C0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Решите треугольник АВС, если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В=300,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С=1050, АС=4см.</w:t>
            </w:r>
          </w:p>
          <w:p w14:paraId="792E8A9D" w14:textId="77777777" w:rsidR="00993F35" w:rsidRDefault="00993F35" w:rsidP="00A96F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Стороны параллелограмма равны 10см и 16см, а угол между ними равен 600. Найдите диагонали параллелограмма.</w:t>
            </w:r>
          </w:p>
          <w:p w14:paraId="098890F7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 прямоугольном треугольнике гипотенуза равна с, а один из острых углов равен β. Найдите биссектрису второго острого угла.</w:t>
            </w:r>
          </w:p>
          <w:p w14:paraId="572E04CF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0819FC" w14:textId="77777777"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02D9C127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D39828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813012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1DDE8F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EFDA61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99B18D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3D40DF" w14:textId="77777777"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EE6BE7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14:paraId="381F49D7" w14:textId="77777777" w:rsidTr="001F48C5">
        <w:tc>
          <w:tcPr>
            <w:tcW w:w="675" w:type="dxa"/>
          </w:tcPr>
          <w:p w14:paraId="31AE3BE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43E107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5C09D05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7F8A54C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78E402F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5E532E2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вы-полнение задания</w:t>
            </w:r>
          </w:p>
        </w:tc>
      </w:tr>
      <w:tr w:rsidR="00993F35" w:rsidRPr="0005041E" w14:paraId="1D576057" w14:textId="77777777" w:rsidTr="001F48C5">
        <w:trPr>
          <w:trHeight w:val="315"/>
        </w:trPr>
        <w:tc>
          <w:tcPr>
            <w:tcW w:w="675" w:type="dxa"/>
            <w:vMerge w:val="restart"/>
          </w:tcPr>
          <w:p w14:paraId="2360A09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4CFE62E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синусов.</w:t>
            </w:r>
          </w:p>
          <w:p w14:paraId="562516C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7E7A87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угла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376ED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2A521F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1539C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14:paraId="317C664D" w14:textId="77777777" w:rsidTr="001F48C5">
        <w:trPr>
          <w:trHeight w:val="315"/>
        </w:trPr>
        <w:tc>
          <w:tcPr>
            <w:tcW w:w="675" w:type="dxa"/>
            <w:vMerge/>
          </w:tcPr>
          <w:p w14:paraId="3C17AE8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38FC22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D18C3E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следствия из теоремы синусов.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1FB46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D58C4A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DC881D5" w14:textId="77777777" w:rsidTr="001F48C5">
        <w:trPr>
          <w:trHeight w:val="272"/>
        </w:trPr>
        <w:tc>
          <w:tcPr>
            <w:tcW w:w="675" w:type="dxa"/>
            <w:vMerge/>
          </w:tcPr>
          <w:p w14:paraId="0C6D5D9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AABED2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0B5CAB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2E5DE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2D5C3E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14BF081" w14:textId="77777777" w:rsidTr="001F48C5">
        <w:trPr>
          <w:trHeight w:val="244"/>
        </w:trPr>
        <w:tc>
          <w:tcPr>
            <w:tcW w:w="675" w:type="dxa"/>
            <w:vMerge w:val="restart"/>
          </w:tcPr>
          <w:p w14:paraId="60297BD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3281523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63C7AD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теоремы косинусов.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40BEE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3E7897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9272D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14:paraId="11EC0BE6" w14:textId="77777777" w:rsidTr="001F48C5">
        <w:trPr>
          <w:trHeight w:val="249"/>
        </w:trPr>
        <w:tc>
          <w:tcPr>
            <w:tcW w:w="675" w:type="dxa"/>
            <w:vMerge/>
          </w:tcPr>
          <w:p w14:paraId="7956554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011C15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433ADF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периметр.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A63B9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D4818C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45520965" w14:textId="77777777" w:rsidTr="001F48C5">
        <w:trPr>
          <w:trHeight w:val="323"/>
        </w:trPr>
        <w:tc>
          <w:tcPr>
            <w:tcW w:w="675" w:type="dxa"/>
            <w:vMerge/>
          </w:tcPr>
          <w:p w14:paraId="27913C7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9C966C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E78364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C65FA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94FCC0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80642F7" w14:textId="77777777" w:rsidTr="001F48C5">
        <w:trPr>
          <w:trHeight w:val="323"/>
        </w:trPr>
        <w:tc>
          <w:tcPr>
            <w:tcW w:w="675" w:type="dxa"/>
            <w:vMerge/>
          </w:tcPr>
          <w:p w14:paraId="773F490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E1432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9D9C5D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288D746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6B77B6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42064A1C" w14:textId="77777777" w:rsidTr="001F48C5">
        <w:trPr>
          <w:trHeight w:val="196"/>
        </w:trPr>
        <w:tc>
          <w:tcPr>
            <w:tcW w:w="675" w:type="dxa"/>
            <w:vMerge w:val="restart"/>
          </w:tcPr>
          <w:p w14:paraId="4343ACB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164597B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6D8FF0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BD4D78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251D3D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3840AF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165D4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2797E4F4" w14:textId="77777777" w:rsidTr="001F48C5">
        <w:trPr>
          <w:trHeight w:val="227"/>
        </w:trPr>
        <w:tc>
          <w:tcPr>
            <w:tcW w:w="675" w:type="dxa"/>
            <w:vMerge/>
          </w:tcPr>
          <w:p w14:paraId="0655E6A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87F077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C4D1AF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синусов.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50F85C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5F8C61F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EF4A1C5" w14:textId="77777777" w:rsidTr="001F48C5">
        <w:trPr>
          <w:trHeight w:val="275"/>
        </w:trPr>
        <w:tc>
          <w:tcPr>
            <w:tcW w:w="675" w:type="dxa"/>
            <w:vMerge/>
          </w:tcPr>
          <w:p w14:paraId="0937276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3EF6E3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63042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8A20D8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BEEB076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76A07978" w14:textId="77777777" w:rsidTr="001F48C5">
        <w:trPr>
          <w:trHeight w:val="275"/>
        </w:trPr>
        <w:tc>
          <w:tcPr>
            <w:tcW w:w="675" w:type="dxa"/>
            <w:vMerge/>
          </w:tcPr>
          <w:p w14:paraId="59EEC2A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7AD7FF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612182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3503E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FE2B0A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6F7E84DF" w14:textId="77777777" w:rsidTr="001F48C5">
        <w:trPr>
          <w:trHeight w:val="471"/>
        </w:trPr>
        <w:tc>
          <w:tcPr>
            <w:tcW w:w="675" w:type="dxa"/>
            <w:vMerge w:val="restart"/>
          </w:tcPr>
          <w:p w14:paraId="0560D94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6F7BFC7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291374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0159CF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6DF1F9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CB8F9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5156D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1F5E90E4" w14:textId="77777777" w:rsidTr="001F48C5">
        <w:trPr>
          <w:trHeight w:val="300"/>
        </w:trPr>
        <w:tc>
          <w:tcPr>
            <w:tcW w:w="675" w:type="dxa"/>
            <w:vMerge/>
          </w:tcPr>
          <w:p w14:paraId="63BC538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ADD26E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12A42F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5899E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B163E3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5A549B9" w14:textId="77777777" w:rsidTr="001F48C5">
        <w:trPr>
          <w:trHeight w:val="300"/>
        </w:trPr>
        <w:tc>
          <w:tcPr>
            <w:tcW w:w="675" w:type="dxa"/>
            <w:vMerge/>
          </w:tcPr>
          <w:p w14:paraId="09E92F8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D035F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BB21C5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острых углов.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F7165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421F448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27380A1" w14:textId="77777777" w:rsidTr="001F48C5">
        <w:trPr>
          <w:trHeight w:val="300"/>
        </w:trPr>
        <w:tc>
          <w:tcPr>
            <w:tcW w:w="675" w:type="dxa"/>
            <w:vMerge/>
          </w:tcPr>
          <w:p w14:paraId="0109F05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555DA9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9AF103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0F13F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97E6EF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1AC94C6" w14:textId="77777777" w:rsidTr="001F48C5">
        <w:trPr>
          <w:trHeight w:val="303"/>
        </w:trPr>
        <w:tc>
          <w:tcPr>
            <w:tcW w:w="675" w:type="dxa"/>
            <w:vMerge/>
          </w:tcPr>
          <w:p w14:paraId="241A48E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F6A8F8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611B3F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32F1B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D6FB62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89D6C4C" w14:textId="77777777" w:rsidTr="001F48C5">
        <w:trPr>
          <w:trHeight w:val="306"/>
        </w:trPr>
        <w:tc>
          <w:tcPr>
            <w:tcW w:w="675" w:type="dxa"/>
            <w:vMerge w:val="restart"/>
          </w:tcPr>
          <w:p w14:paraId="54D4292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6A3C747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C4E121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19C48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995D27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B76A5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770F9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58DD93E1" w14:textId="77777777" w:rsidTr="001F48C5">
        <w:trPr>
          <w:trHeight w:val="330"/>
        </w:trPr>
        <w:tc>
          <w:tcPr>
            <w:tcW w:w="675" w:type="dxa"/>
            <w:vMerge/>
          </w:tcPr>
          <w:p w14:paraId="1A5056A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71A3E7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4DAE1E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определения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1914C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93E5F5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F2DC0A7" w14:textId="77777777" w:rsidTr="001F48C5">
        <w:trPr>
          <w:trHeight w:val="330"/>
        </w:trPr>
        <w:tc>
          <w:tcPr>
            <w:tcW w:w="675" w:type="dxa"/>
            <w:vMerge/>
          </w:tcPr>
          <w:p w14:paraId="477F0CC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01B348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EBAAB8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544D5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F26D10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AB2A634" w14:textId="77777777" w:rsidTr="001F48C5">
        <w:trPr>
          <w:trHeight w:val="330"/>
        </w:trPr>
        <w:tc>
          <w:tcPr>
            <w:tcW w:w="675" w:type="dxa"/>
            <w:vMerge/>
          </w:tcPr>
          <w:p w14:paraId="3944889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539762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7699D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F7FD7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CC3481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42937815" w14:textId="77777777" w:rsidTr="001F48C5">
        <w:trPr>
          <w:trHeight w:val="330"/>
        </w:trPr>
        <w:tc>
          <w:tcPr>
            <w:tcW w:w="675" w:type="dxa"/>
            <w:vMerge/>
          </w:tcPr>
          <w:p w14:paraId="229EE3A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490FB9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9110CA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20187E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0589D3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728D34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7B9FD9FB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E7A6712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78D10529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05BFFE1E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31848111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43583D8C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3DEB91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82ED00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CACBE1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FC3706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D7E709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C7449F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A06771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AD5887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2A2442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BDE380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D7227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A1150B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B0F66D" w14:textId="77777777"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EA8C9D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2134C9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F2BD04" w14:textId="77777777"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4A0C8F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№5            </w:t>
      </w:r>
      <w:r w:rsidR="00A96F0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Длина окружности и площадь круга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14:paraId="01D09615" w14:textId="77777777"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1A45B9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1CF1967D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формулы площадей круга и его частей, длин окружности и дуги;</w:t>
      </w:r>
    </w:p>
    <w:p w14:paraId="7B270070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</w:p>
    <w:p w14:paraId="2248D063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93F35" w:rsidRPr="0005041E" w14:paraId="66EAD8D3" w14:textId="77777777" w:rsidTr="001F48C5">
        <w:tc>
          <w:tcPr>
            <w:tcW w:w="9571" w:type="dxa"/>
          </w:tcPr>
          <w:p w14:paraId="5E6F17A4" w14:textId="77777777"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14:paraId="411984D0" w14:textId="77777777" w:rsidTr="001F48C5">
        <w:tc>
          <w:tcPr>
            <w:tcW w:w="9571" w:type="dxa"/>
          </w:tcPr>
          <w:p w14:paraId="5A8D0638" w14:textId="77777777"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347DF0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равна 8π. Вычислить площадь круга, ограниченного данной окружностью.</w:t>
            </w:r>
          </w:p>
          <w:p w14:paraId="4BD05A18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Градусная мера дуги окружности с радиусом 6см равна 30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площадь кругового сектора, соответствующего этой дуге.</w:t>
            </w:r>
          </w:p>
          <w:p w14:paraId="131D38F1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3.Найдите длины дуг, на которые разбивают окружность два радиуса, если угол между ними равен 72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окружности равен 6см.</w:t>
            </w:r>
          </w:p>
          <w:p w14:paraId="631E3071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Найдите длину окружности, если площадь вписанного в нее правильного шестиугольника равна 72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e>
              </m:ra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835566A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5.Найдите площадь фигуры, ограниченной дугой окружности и стягивающей ее хордой, если длина хорды равна 4см, а градусная мера дуги равна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40E18B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6FB6F438" w14:textId="77777777" w:rsidTr="001F48C5">
        <w:tc>
          <w:tcPr>
            <w:tcW w:w="9571" w:type="dxa"/>
          </w:tcPr>
          <w:p w14:paraId="0B08E7F2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14:paraId="6003ABB7" w14:textId="77777777" w:rsidTr="001F48C5">
        <w:tc>
          <w:tcPr>
            <w:tcW w:w="9571" w:type="dxa"/>
          </w:tcPr>
          <w:p w14:paraId="58C40938" w14:textId="77777777"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A2935D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круга равна 324π. Вычислите длину окружности, ограничивающую данный круг.</w:t>
            </w:r>
          </w:p>
          <w:p w14:paraId="3EFC57D0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Градусная мера дуги окружности с радиусом 4см равна 45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площадь кругового сектора, соответствующего этой дуге.</w:t>
            </w:r>
          </w:p>
          <w:p w14:paraId="71C1984E" w14:textId="77777777"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Найдите длины дуг, на которые разбивают окружность два радиуса, если угол между ними равен 36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окружности равен 12см.</w:t>
            </w:r>
          </w:p>
          <w:p w14:paraId="2AFCEF0F" w14:textId="77777777" w:rsidR="00993F35" w:rsidRDefault="00993F35" w:rsidP="00A96F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площадь круга, если площадь вписанного в ограничивающую его окружность  квадрата равна 72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46BDCB4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площадь фигуры, ограниченной дугой окружности и стягивающей ее хордой, если длина хорды равна 2см, а диаметр окружности равен 4см.</w:t>
            </w:r>
          </w:p>
          <w:p w14:paraId="78FEBF74" w14:textId="77777777"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DF7EF3" w14:textId="77777777"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2415E03C" w14:textId="77777777"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481ADC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3B6B8C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99BCFD" w14:textId="77777777"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F41BAA" w14:textId="77777777"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D615DC" w14:textId="77777777"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14:paraId="0D456608" w14:textId="77777777" w:rsidTr="001F48C5">
        <w:tc>
          <w:tcPr>
            <w:tcW w:w="675" w:type="dxa"/>
          </w:tcPr>
          <w:p w14:paraId="08116F3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FE55A9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3CD12E1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3FE317E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0617EA8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5E8E1EE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вы-полнение задания</w:t>
            </w:r>
          </w:p>
        </w:tc>
      </w:tr>
      <w:tr w:rsidR="00993F35" w:rsidRPr="0005041E" w14:paraId="2172281C" w14:textId="77777777" w:rsidTr="001F48C5">
        <w:trPr>
          <w:trHeight w:val="315"/>
        </w:trPr>
        <w:tc>
          <w:tcPr>
            <w:tcW w:w="675" w:type="dxa"/>
            <w:vMerge w:val="restart"/>
          </w:tcPr>
          <w:p w14:paraId="3A68050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4395489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  Длина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10D9B8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длины окружности.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151E88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F41049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5B30F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14:paraId="0F55EE47" w14:textId="77777777" w:rsidTr="001F48C5">
        <w:trPr>
          <w:trHeight w:val="315"/>
        </w:trPr>
        <w:tc>
          <w:tcPr>
            <w:tcW w:w="675" w:type="dxa"/>
            <w:vMerge/>
          </w:tcPr>
          <w:p w14:paraId="33796C6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43F6D2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04C2A1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круга.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6BC66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8A64FF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498B232" w14:textId="77777777" w:rsidTr="001F48C5">
        <w:trPr>
          <w:trHeight w:val="272"/>
        </w:trPr>
        <w:tc>
          <w:tcPr>
            <w:tcW w:w="675" w:type="dxa"/>
            <w:vMerge/>
          </w:tcPr>
          <w:p w14:paraId="6EA2DAD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8B1EA5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C77875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8FBA9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4F6369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3EFAEA92" w14:textId="77777777" w:rsidTr="001F48C5">
        <w:trPr>
          <w:trHeight w:val="260"/>
        </w:trPr>
        <w:tc>
          <w:tcPr>
            <w:tcW w:w="675" w:type="dxa"/>
            <w:vMerge w:val="restart"/>
          </w:tcPr>
          <w:p w14:paraId="70F8E74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17CC803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кругового сектора.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B5F31C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05151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4076BA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BA8E88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14:paraId="4FDB9E83" w14:textId="77777777" w:rsidTr="001F48C5">
        <w:trPr>
          <w:trHeight w:val="249"/>
        </w:trPr>
        <w:tc>
          <w:tcPr>
            <w:tcW w:w="675" w:type="dxa"/>
            <w:vMerge/>
          </w:tcPr>
          <w:p w14:paraId="3B05C3E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73A094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881D84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852270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2B11E1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A998896" w14:textId="77777777" w:rsidTr="001F48C5">
        <w:trPr>
          <w:trHeight w:val="323"/>
        </w:trPr>
        <w:tc>
          <w:tcPr>
            <w:tcW w:w="675" w:type="dxa"/>
            <w:vMerge/>
          </w:tcPr>
          <w:p w14:paraId="375CD8B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FF399A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F59C6E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313B4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5BCE49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5E910EA" w14:textId="77777777" w:rsidTr="001F48C5">
        <w:trPr>
          <w:trHeight w:val="196"/>
        </w:trPr>
        <w:tc>
          <w:tcPr>
            <w:tcW w:w="675" w:type="dxa"/>
            <w:vMerge w:val="restart"/>
          </w:tcPr>
          <w:p w14:paraId="0F19AA4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66A619B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Длина дуги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D357CF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07D06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ED2832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FEBF3F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FB975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14:paraId="172F2BDD" w14:textId="77777777" w:rsidTr="001F48C5">
        <w:trPr>
          <w:trHeight w:val="227"/>
        </w:trPr>
        <w:tc>
          <w:tcPr>
            <w:tcW w:w="675" w:type="dxa"/>
            <w:vMerge/>
          </w:tcPr>
          <w:p w14:paraId="793A989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7FD439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A176E4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FEF1D0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33A1B1D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32A4804" w14:textId="77777777" w:rsidTr="001F48C5">
        <w:trPr>
          <w:trHeight w:val="275"/>
        </w:trPr>
        <w:tc>
          <w:tcPr>
            <w:tcW w:w="675" w:type="dxa"/>
            <w:vMerge/>
          </w:tcPr>
          <w:p w14:paraId="07B2685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25AC8F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FDDB93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17B0B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FE2999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2700F163" w14:textId="77777777" w:rsidTr="001F48C5">
        <w:trPr>
          <w:trHeight w:val="275"/>
        </w:trPr>
        <w:tc>
          <w:tcPr>
            <w:tcW w:w="675" w:type="dxa"/>
            <w:vMerge/>
          </w:tcPr>
          <w:p w14:paraId="081969F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203F304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C8EC4B2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1CD2EF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8D4CE7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C4B613A" w14:textId="77777777" w:rsidTr="001F48C5">
        <w:trPr>
          <w:trHeight w:val="471"/>
        </w:trPr>
        <w:tc>
          <w:tcPr>
            <w:tcW w:w="675" w:type="dxa"/>
            <w:vMerge w:val="restart"/>
          </w:tcPr>
          <w:p w14:paraId="6A39341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2F910B8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 Длина 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A73654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02041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0643E1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AE369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70467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993F35" w:rsidRPr="0005041E" w14:paraId="6504BBC7" w14:textId="77777777" w:rsidTr="001F48C5">
        <w:trPr>
          <w:trHeight w:val="300"/>
        </w:trPr>
        <w:tc>
          <w:tcPr>
            <w:tcW w:w="675" w:type="dxa"/>
            <w:vMerge/>
          </w:tcPr>
          <w:p w14:paraId="12DDB16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DECAE1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BE0709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 площадей фигур.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4D2E5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7F6E039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7474A62C" w14:textId="77777777" w:rsidTr="001F48C5">
        <w:trPr>
          <w:trHeight w:val="303"/>
        </w:trPr>
        <w:tc>
          <w:tcPr>
            <w:tcW w:w="675" w:type="dxa"/>
            <w:vMerge/>
          </w:tcPr>
          <w:p w14:paraId="01A4AFA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5F3D59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655CA9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 правильного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4AB652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14162B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1C3A32AC" w14:textId="77777777" w:rsidTr="001F48C5">
        <w:trPr>
          <w:trHeight w:val="303"/>
        </w:trPr>
        <w:tc>
          <w:tcPr>
            <w:tcW w:w="675" w:type="dxa"/>
            <w:vMerge/>
          </w:tcPr>
          <w:p w14:paraId="3A17DFE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0F51C0C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641D99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радиуса.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46536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FFA3117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0BCDA2DA" w14:textId="77777777" w:rsidTr="001F48C5">
        <w:trPr>
          <w:trHeight w:val="303"/>
        </w:trPr>
        <w:tc>
          <w:tcPr>
            <w:tcW w:w="675" w:type="dxa"/>
            <w:vMerge/>
          </w:tcPr>
          <w:p w14:paraId="7FB6B8DD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FDEE1F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48F4E98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длины окружности (площади круга).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8C6E7D9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1B9466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772D93E5" w14:textId="77777777" w:rsidTr="001F48C5">
        <w:trPr>
          <w:trHeight w:val="303"/>
        </w:trPr>
        <w:tc>
          <w:tcPr>
            <w:tcW w:w="675" w:type="dxa"/>
            <w:vMerge/>
          </w:tcPr>
          <w:p w14:paraId="6AED2DB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800430A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D18A3E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53F95C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191F340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337FDCC9" w14:textId="77777777" w:rsidTr="001F48C5">
        <w:trPr>
          <w:trHeight w:val="306"/>
        </w:trPr>
        <w:tc>
          <w:tcPr>
            <w:tcW w:w="675" w:type="dxa"/>
            <w:vMerge w:val="restart"/>
          </w:tcPr>
          <w:p w14:paraId="2A8FBA7E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66F248D1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сегмента.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7E059F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E8ED23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6DE5AC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4CDF34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1BAB1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14:paraId="22390A4A" w14:textId="77777777" w:rsidTr="001F48C5">
        <w:trPr>
          <w:trHeight w:val="330"/>
        </w:trPr>
        <w:tc>
          <w:tcPr>
            <w:tcW w:w="675" w:type="dxa"/>
            <w:vMerge/>
          </w:tcPr>
          <w:p w14:paraId="4B45EAC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44CB36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D8A56F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 радиуса окружности (угла дуги).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F3753EA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89B2075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79F9E651" w14:textId="77777777" w:rsidTr="001F48C5">
        <w:trPr>
          <w:trHeight w:val="330"/>
        </w:trPr>
        <w:tc>
          <w:tcPr>
            <w:tcW w:w="675" w:type="dxa"/>
            <w:vMerge/>
          </w:tcPr>
          <w:p w14:paraId="014C6DF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C223460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7403CC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площади сектора.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669D931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5BE20B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5EE16022" w14:textId="77777777" w:rsidTr="001F48C5">
        <w:trPr>
          <w:trHeight w:val="330"/>
        </w:trPr>
        <w:tc>
          <w:tcPr>
            <w:tcW w:w="675" w:type="dxa"/>
            <w:vMerge/>
          </w:tcPr>
          <w:p w14:paraId="0305A977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B42ED6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19A8AF3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D1406B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6A123A6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14:paraId="3C97C1CC" w14:textId="77777777" w:rsidTr="001F48C5">
        <w:trPr>
          <w:trHeight w:val="330"/>
        </w:trPr>
        <w:tc>
          <w:tcPr>
            <w:tcW w:w="675" w:type="dxa"/>
            <w:vMerge/>
          </w:tcPr>
          <w:p w14:paraId="0731E779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089CEB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1CD3B4B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9689825" w14:textId="77777777"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CA18C7F" w14:textId="77777777"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4F28AE6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C76097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6D13BD4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23F0E59F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 – «3»</w:t>
      </w:r>
    </w:p>
    <w:p w14:paraId="6BA5C1AD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15-19 балов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5103FD89" w14:textId="77777777"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14:paraId="21225BFE" w14:textId="77777777" w:rsidR="00F9184B" w:rsidRPr="0005041E" w:rsidRDefault="00F9184B" w:rsidP="00F9184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9184B" w:rsidRPr="0005041E" w:rsidSect="00A96F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3" w15:restartNumberingAfterBreak="0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1" w15:restartNumberingAfterBreak="0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3" w15:restartNumberingAfterBreak="0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 w15:restartNumberingAfterBreak="0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424778">
    <w:abstractNumId w:val="13"/>
  </w:num>
  <w:num w:numId="2" w16cid:durableId="2147307204">
    <w:abstractNumId w:val="18"/>
  </w:num>
  <w:num w:numId="3" w16cid:durableId="151524966">
    <w:abstractNumId w:val="23"/>
  </w:num>
  <w:num w:numId="4" w16cid:durableId="738940761">
    <w:abstractNumId w:val="8"/>
  </w:num>
  <w:num w:numId="5" w16cid:durableId="2069378090">
    <w:abstractNumId w:val="24"/>
  </w:num>
  <w:num w:numId="6" w16cid:durableId="1270115953">
    <w:abstractNumId w:val="22"/>
  </w:num>
  <w:num w:numId="7" w16cid:durableId="262495671">
    <w:abstractNumId w:val="15"/>
  </w:num>
  <w:num w:numId="8" w16cid:durableId="745037514">
    <w:abstractNumId w:val="16"/>
  </w:num>
  <w:num w:numId="9" w16cid:durableId="1570576163">
    <w:abstractNumId w:val="17"/>
  </w:num>
  <w:num w:numId="10" w16cid:durableId="242908914">
    <w:abstractNumId w:val="14"/>
  </w:num>
  <w:num w:numId="11" w16cid:durableId="1497069734">
    <w:abstractNumId w:val="19"/>
  </w:num>
  <w:num w:numId="12" w16cid:durableId="1122770599">
    <w:abstractNumId w:val="10"/>
  </w:num>
  <w:num w:numId="13" w16cid:durableId="337971290">
    <w:abstractNumId w:val="25"/>
  </w:num>
  <w:num w:numId="14" w16cid:durableId="1794716022">
    <w:abstractNumId w:val="1"/>
  </w:num>
  <w:num w:numId="15" w16cid:durableId="1553542509">
    <w:abstractNumId w:val="4"/>
  </w:num>
  <w:num w:numId="16" w16cid:durableId="1990666446">
    <w:abstractNumId w:val="0"/>
  </w:num>
  <w:num w:numId="17" w16cid:durableId="1545748590">
    <w:abstractNumId w:val="5"/>
  </w:num>
  <w:num w:numId="18" w16cid:durableId="207648074">
    <w:abstractNumId w:val="3"/>
  </w:num>
  <w:num w:numId="19" w16cid:durableId="158624237">
    <w:abstractNumId w:val="6"/>
  </w:num>
  <w:num w:numId="20" w16cid:durableId="1976180147">
    <w:abstractNumId w:val="9"/>
  </w:num>
  <w:num w:numId="21" w16cid:durableId="1123966708">
    <w:abstractNumId w:val="2"/>
  </w:num>
  <w:num w:numId="22" w16cid:durableId="211963375">
    <w:abstractNumId w:val="7"/>
  </w:num>
  <w:num w:numId="23" w16cid:durableId="2024894274">
    <w:abstractNumId w:val="21"/>
  </w:num>
  <w:num w:numId="24" w16cid:durableId="1485006142">
    <w:abstractNumId w:val="20"/>
  </w:num>
  <w:num w:numId="25" w16cid:durableId="1171338372">
    <w:abstractNumId w:val="12"/>
  </w:num>
  <w:num w:numId="26" w16cid:durableId="3577747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1756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5BAB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3B7A"/>
    <w:rsid w:val="007045EB"/>
    <w:rsid w:val="00706844"/>
    <w:rsid w:val="007069F8"/>
    <w:rsid w:val="00707586"/>
    <w:rsid w:val="00711353"/>
    <w:rsid w:val="00711FFA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A1D66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3721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3F35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169D"/>
    <w:rsid w:val="00A93BC1"/>
    <w:rsid w:val="00A94B38"/>
    <w:rsid w:val="00A96F0F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25BA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2317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D975"/>
  <w15:docId w15:val="{9F4DBB19-079D-45AA-9818-F8C20C84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cp:lastPrinted>2018-09-30T19:25:00Z</cp:lastPrinted>
  <dcterms:created xsi:type="dcterms:W3CDTF">2024-09-09T16:02:00Z</dcterms:created>
  <dcterms:modified xsi:type="dcterms:W3CDTF">2024-09-09T16:02:00Z</dcterms:modified>
</cp:coreProperties>
</file>